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538" w:rsidRDefault="001E3538" w:rsidP="001E353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1 - Formularz rekrutacyjny</w:t>
      </w:r>
    </w:p>
    <w:p w:rsidR="001E3538" w:rsidRDefault="001E3538" w:rsidP="001E3538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p w:rsidR="00403CE8" w:rsidRPr="0009425E" w:rsidRDefault="00403CE8" w:rsidP="00403CE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9425E">
        <w:rPr>
          <w:rFonts w:asciiTheme="minorHAnsi" w:hAnsiTheme="minorHAnsi" w:cstheme="minorHAnsi"/>
          <w:b/>
          <w:sz w:val="22"/>
          <w:szCs w:val="22"/>
        </w:rPr>
        <w:t>FORMULARZ REKRUTACYJNY</w:t>
      </w:r>
    </w:p>
    <w:p w:rsidR="00403CE8" w:rsidRPr="0009425E" w:rsidRDefault="00403CE8" w:rsidP="00403CE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9425E">
        <w:rPr>
          <w:rFonts w:asciiTheme="minorHAnsi" w:hAnsiTheme="minorHAnsi" w:cstheme="minorHAnsi"/>
          <w:b/>
          <w:sz w:val="22"/>
          <w:szCs w:val="22"/>
        </w:rPr>
        <w:t>„</w:t>
      </w:r>
      <w:r w:rsidRPr="009F2F11">
        <w:rPr>
          <w:rStyle w:val="Uwydatnienie"/>
          <w:rFonts w:asciiTheme="minorHAnsi" w:hAnsiTheme="minorHAnsi" w:cstheme="minorHAnsi"/>
          <w:b/>
          <w:i w:val="0"/>
          <w:color w:val="000000"/>
          <w:sz w:val="22"/>
          <w:szCs w:val="22"/>
        </w:rPr>
        <w:t>OTWARCI NA ZMIANY</w:t>
      </w:r>
      <w:r w:rsidRPr="0009425E">
        <w:rPr>
          <w:rFonts w:asciiTheme="minorHAnsi" w:hAnsiTheme="minorHAnsi" w:cstheme="minorHAnsi"/>
          <w:b/>
          <w:sz w:val="22"/>
          <w:szCs w:val="22"/>
        </w:rPr>
        <w:t>”</w:t>
      </w:r>
    </w:p>
    <w:p w:rsidR="00403CE8" w:rsidRDefault="00403CE8" w:rsidP="00403CE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17EE1">
        <w:rPr>
          <w:rFonts w:asciiTheme="minorHAnsi" w:hAnsiTheme="minorHAnsi" w:cstheme="minorHAnsi"/>
          <w:b/>
          <w:sz w:val="22"/>
          <w:szCs w:val="22"/>
        </w:rPr>
        <w:t>(RPPM.05.06.00-22-0013/17)</w:t>
      </w:r>
    </w:p>
    <w:p w:rsidR="00403CE8" w:rsidRPr="00517EE1" w:rsidRDefault="00403CE8" w:rsidP="00403CE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C6898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>
        <w:rPr>
          <w:rFonts w:asciiTheme="minorHAnsi" w:hAnsiTheme="minorHAnsi" w:cstheme="minorHAnsi"/>
          <w:b/>
          <w:bCs/>
          <w:sz w:val="22"/>
          <w:szCs w:val="22"/>
        </w:rPr>
        <w:t>WSPARCIE NA ROZPOCZĘCIE DZIAŁALNOŚCI GOSPODARCZEJ</w:t>
      </w:r>
    </w:p>
    <w:p w:rsidR="001B750A" w:rsidRDefault="001B750A" w:rsidP="00403CE8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9792" w:type="dxa"/>
        <w:tblInd w:w="-21" w:type="dxa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9792"/>
      </w:tblGrid>
      <w:tr w:rsidR="001B750A" w:rsidRPr="00AD3DBF" w:rsidTr="001B750A">
        <w:tc>
          <w:tcPr>
            <w:tcW w:w="97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</w:tcPr>
          <w:p w:rsidR="001B750A" w:rsidRPr="000137B4" w:rsidRDefault="001B750A" w:rsidP="001B750A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137B4">
              <w:rPr>
                <w:rFonts w:asciiTheme="minorHAnsi" w:hAnsiTheme="minorHAnsi" w:cstheme="minorHAnsi"/>
                <w:b/>
                <w:sz w:val="22"/>
                <w:szCs w:val="22"/>
              </w:rPr>
              <w:t>Data wpływu Formularza do Biura projektu ............................... podpis ....................................</w:t>
            </w:r>
          </w:p>
          <w:p w:rsidR="001B750A" w:rsidRPr="00AD3DBF" w:rsidRDefault="001B750A" w:rsidP="008121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0137B4">
              <w:rPr>
                <w:rFonts w:asciiTheme="minorHAnsi" w:hAnsiTheme="minorHAnsi" w:cstheme="minorHAnsi"/>
                <w:b/>
                <w:sz w:val="22"/>
                <w:szCs w:val="22"/>
              </w:rPr>
              <w:t>Numer ewidencyjny ………</w:t>
            </w:r>
            <w:r w:rsidR="008121A6">
              <w:rPr>
                <w:rFonts w:asciiTheme="minorHAnsi" w:hAnsiTheme="minorHAnsi" w:cstheme="minorHAnsi"/>
                <w:b/>
                <w:sz w:val="22"/>
                <w:szCs w:val="22"/>
              </w:rPr>
              <w:t>/WD</w:t>
            </w:r>
            <w:r w:rsidR="00D156D2">
              <w:rPr>
                <w:rFonts w:asciiTheme="minorHAnsi" w:hAnsiTheme="minorHAnsi" w:cstheme="minorHAnsi"/>
                <w:b/>
                <w:sz w:val="22"/>
                <w:szCs w:val="22"/>
              </w:rPr>
              <w:t>/ONZG/</w:t>
            </w:r>
            <w:r w:rsidRPr="000137B4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</w:t>
            </w:r>
            <w:r w:rsidRPr="000137B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0137B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ab/>
              <w:t xml:space="preserve">      (wypełnia pracownik Beneficjenta)</w:t>
            </w:r>
          </w:p>
        </w:tc>
      </w:tr>
    </w:tbl>
    <w:p w:rsidR="000042A0" w:rsidRDefault="000042A0" w:rsidP="000042A0">
      <w:pPr>
        <w:jc w:val="both"/>
        <w:rPr>
          <w:rFonts w:asciiTheme="minorHAnsi" w:hAnsiTheme="minorHAnsi" w:cstheme="minorHAnsi"/>
          <w:sz w:val="22"/>
          <w:szCs w:val="22"/>
        </w:rPr>
      </w:pPr>
      <w:r w:rsidRPr="000042A0">
        <w:rPr>
          <w:rFonts w:asciiTheme="minorHAnsi" w:hAnsiTheme="minorHAnsi" w:cstheme="minorHAnsi"/>
          <w:sz w:val="22"/>
          <w:szCs w:val="22"/>
        </w:rPr>
        <w:t>Niniejszy Formularz</w:t>
      </w:r>
      <w:r>
        <w:rPr>
          <w:rFonts w:asciiTheme="minorHAnsi" w:hAnsiTheme="minorHAnsi" w:cstheme="minorHAnsi"/>
          <w:sz w:val="22"/>
          <w:szCs w:val="22"/>
        </w:rPr>
        <w:t xml:space="preserve"> rekrutacyjny</w:t>
      </w:r>
      <w:r w:rsidRPr="000042A0">
        <w:rPr>
          <w:rFonts w:asciiTheme="minorHAnsi" w:hAnsiTheme="minorHAnsi" w:cstheme="minorHAnsi"/>
          <w:sz w:val="22"/>
          <w:szCs w:val="22"/>
        </w:rPr>
        <w:t xml:space="preserve"> jest oceniany systemem punktowym zgodnie z Regulaminem </w:t>
      </w:r>
      <w:r>
        <w:rPr>
          <w:rFonts w:asciiTheme="minorHAnsi" w:hAnsiTheme="minorHAnsi" w:cstheme="minorHAnsi"/>
          <w:sz w:val="22"/>
          <w:szCs w:val="22"/>
        </w:rPr>
        <w:t>do projektu OTWARCI NA ZMIANY.</w:t>
      </w:r>
    </w:p>
    <w:p w:rsidR="000042A0" w:rsidRPr="000042A0" w:rsidRDefault="000042A0" w:rsidP="000042A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042A0" w:rsidRPr="000042A0" w:rsidRDefault="000042A0" w:rsidP="000042A0">
      <w:pPr>
        <w:jc w:val="both"/>
        <w:rPr>
          <w:rFonts w:asciiTheme="minorHAnsi" w:hAnsiTheme="minorHAnsi" w:cstheme="minorHAnsi"/>
          <w:sz w:val="22"/>
          <w:szCs w:val="22"/>
        </w:rPr>
      </w:pPr>
      <w:r w:rsidRPr="000042A0">
        <w:rPr>
          <w:rFonts w:asciiTheme="minorHAnsi" w:hAnsiTheme="minorHAnsi" w:cstheme="minorHAnsi"/>
          <w:b/>
          <w:sz w:val="22"/>
          <w:szCs w:val="22"/>
          <w:u w:val="single"/>
        </w:rPr>
        <w:t>Instrukcja wypełniania Formularza:</w:t>
      </w:r>
    </w:p>
    <w:p w:rsidR="000042A0" w:rsidRPr="000042A0" w:rsidRDefault="000042A0" w:rsidP="000042A0">
      <w:pPr>
        <w:pStyle w:val="Akapitzlist1"/>
        <w:numPr>
          <w:ilvl w:val="0"/>
          <w:numId w:val="1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42A0">
        <w:rPr>
          <w:rFonts w:asciiTheme="minorHAnsi" w:hAnsiTheme="minorHAnsi" w:cstheme="minorHAnsi"/>
          <w:sz w:val="22"/>
          <w:szCs w:val="22"/>
        </w:rPr>
        <w:t>Formularz należy wypełnić elektronicznie. Należy wypełnić cały Formularz i uzupełnić podpisy w wyznaczonych miejscach. W przypadku, gdy kandydat/k</w:t>
      </w:r>
      <w:r>
        <w:rPr>
          <w:rFonts w:asciiTheme="minorHAnsi" w:hAnsiTheme="minorHAnsi" w:cstheme="minorHAnsi"/>
          <w:sz w:val="22"/>
          <w:szCs w:val="22"/>
        </w:rPr>
        <w:t xml:space="preserve">a nie ma dostępu do komputera, formularz może być wypełniony odręcznie w sposób czytelny. Nieczytelność treści </w:t>
      </w:r>
      <w:r w:rsidRPr="000042A0">
        <w:rPr>
          <w:rFonts w:asciiTheme="minorHAnsi" w:hAnsiTheme="minorHAnsi" w:cstheme="minorHAnsi"/>
          <w:sz w:val="22"/>
          <w:szCs w:val="22"/>
        </w:rPr>
        <w:t>może skutkować przyznaniem mniejszej liczby punktów lub niezakwalifikowaniem do Projektu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0042A0" w:rsidRPr="000042A0" w:rsidRDefault="000042A0" w:rsidP="000042A0">
      <w:pPr>
        <w:pStyle w:val="Akapitzlist1"/>
        <w:numPr>
          <w:ilvl w:val="0"/>
          <w:numId w:val="1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42A0">
        <w:rPr>
          <w:rFonts w:asciiTheme="minorHAnsi" w:hAnsiTheme="minorHAnsi" w:cstheme="minorHAnsi"/>
          <w:sz w:val="22"/>
          <w:szCs w:val="22"/>
        </w:rPr>
        <w:t>W miejscach do tego przeznaczonych należy uzupełnić wymagane informacje lub/i swoją odpowiedź zaznaczyć krzyżykiem.</w:t>
      </w:r>
    </w:p>
    <w:p w:rsidR="000042A0" w:rsidRPr="000042A0" w:rsidRDefault="000042A0" w:rsidP="000042A0">
      <w:pPr>
        <w:pStyle w:val="Akapitzlist1"/>
        <w:numPr>
          <w:ilvl w:val="0"/>
          <w:numId w:val="1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42A0">
        <w:rPr>
          <w:rFonts w:asciiTheme="minorHAnsi" w:hAnsiTheme="minorHAnsi" w:cstheme="minorHAnsi"/>
          <w:sz w:val="22"/>
          <w:szCs w:val="22"/>
        </w:rPr>
        <w:t>Wymagane jest wypełnienie wszystkich pól. Ocena Formularza jest oceną punktową i brak wymaganych informacji może skutkować przyznaniem mniejszej liczby punktów lub niezakwalifikowaniem do Projektu.</w:t>
      </w:r>
    </w:p>
    <w:p w:rsidR="000042A0" w:rsidRPr="000042A0" w:rsidRDefault="000042A0" w:rsidP="000042A0">
      <w:pPr>
        <w:pStyle w:val="Akapitzlist1"/>
        <w:numPr>
          <w:ilvl w:val="0"/>
          <w:numId w:val="1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42A0">
        <w:rPr>
          <w:rFonts w:asciiTheme="minorHAnsi" w:hAnsiTheme="minorHAnsi" w:cstheme="minorHAnsi"/>
          <w:sz w:val="22"/>
          <w:szCs w:val="22"/>
        </w:rPr>
        <w:t>Brak własnoręcznego, czytelnego podpisu Formularza traktowany jest jako błąd formalny. W zaistniałej sytuacji przysługuje prawo do jednorazowego uzupełniania Formularza w terminie 3 dni roboczych.</w:t>
      </w:r>
    </w:p>
    <w:p w:rsidR="000042A0" w:rsidRDefault="000042A0" w:rsidP="000042A0">
      <w:pPr>
        <w:pStyle w:val="Akapitzlist1"/>
        <w:numPr>
          <w:ilvl w:val="0"/>
          <w:numId w:val="1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042A0">
        <w:rPr>
          <w:rFonts w:asciiTheme="minorHAnsi" w:hAnsiTheme="minorHAnsi" w:cstheme="minorHAnsi"/>
          <w:sz w:val="22"/>
          <w:szCs w:val="22"/>
        </w:rPr>
        <w:t xml:space="preserve">Jeżeli na etapie oceny części A Formularza zostanie stwierdzone, że uczestnik nie spełnia kryteriów grupy docelowej wskazanej w Regulaminie rekrutacji do projektu </w:t>
      </w:r>
      <w:r w:rsidR="003E7C69">
        <w:rPr>
          <w:rFonts w:asciiTheme="minorHAnsi" w:hAnsiTheme="minorHAnsi" w:cstheme="minorHAnsi"/>
          <w:sz w:val="22"/>
          <w:szCs w:val="22"/>
        </w:rPr>
        <w:t>OTWARCI NA ZMIANY</w:t>
      </w:r>
      <w:r w:rsidRPr="000042A0">
        <w:rPr>
          <w:rFonts w:asciiTheme="minorHAnsi" w:hAnsiTheme="minorHAnsi" w:cstheme="minorHAnsi"/>
          <w:sz w:val="22"/>
          <w:szCs w:val="22"/>
        </w:rPr>
        <w:t>, część B Formularza nie będzie podlegała ocenie.</w:t>
      </w:r>
    </w:p>
    <w:p w:rsidR="000042A0" w:rsidRPr="000042A0" w:rsidRDefault="000042A0" w:rsidP="000042A0">
      <w:pPr>
        <w:pStyle w:val="Akapitzlist1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0042A0" w:rsidRPr="000042A0" w:rsidRDefault="000042A0" w:rsidP="000042A0">
      <w:pPr>
        <w:jc w:val="both"/>
        <w:rPr>
          <w:rFonts w:asciiTheme="minorHAnsi" w:hAnsiTheme="minorHAnsi" w:cstheme="minorHAnsi"/>
          <w:sz w:val="22"/>
          <w:szCs w:val="22"/>
        </w:rPr>
      </w:pPr>
      <w:r w:rsidRPr="000042A0">
        <w:rPr>
          <w:rFonts w:asciiTheme="minorHAnsi" w:hAnsiTheme="minorHAnsi" w:cstheme="minorHAnsi"/>
          <w:b/>
          <w:sz w:val="22"/>
          <w:szCs w:val="22"/>
          <w:u w:val="single"/>
        </w:rPr>
        <w:t>UWAGA!!!</w:t>
      </w:r>
      <w:r w:rsidRPr="000042A0">
        <w:rPr>
          <w:rFonts w:asciiTheme="minorHAnsi" w:hAnsiTheme="minorHAnsi" w:cstheme="minorHAnsi"/>
          <w:sz w:val="22"/>
          <w:szCs w:val="22"/>
        </w:rPr>
        <w:t xml:space="preserve"> Przed przystąpieniem do rekrutacji należy zapoznać się z Regulaminem rekrutacji do projektu „</w:t>
      </w:r>
      <w:r w:rsidR="003E7C69">
        <w:rPr>
          <w:rFonts w:asciiTheme="minorHAnsi" w:hAnsiTheme="minorHAnsi" w:cstheme="minorHAnsi"/>
          <w:sz w:val="22"/>
          <w:szCs w:val="22"/>
        </w:rPr>
        <w:t>OTWARCI NA ZMIANY</w:t>
      </w:r>
      <w:r w:rsidRPr="000042A0">
        <w:rPr>
          <w:rFonts w:asciiTheme="minorHAnsi" w:hAnsiTheme="minorHAnsi" w:cstheme="minorHAnsi"/>
          <w:sz w:val="22"/>
          <w:szCs w:val="22"/>
        </w:rPr>
        <w:t>”.</w:t>
      </w:r>
    </w:p>
    <w:p w:rsidR="000042A0" w:rsidRDefault="000042A0" w:rsidP="000042A0">
      <w:pPr>
        <w:rPr>
          <w:rFonts w:asciiTheme="minorHAnsi" w:hAnsiTheme="minorHAnsi" w:cstheme="minorHAnsi"/>
          <w:sz w:val="22"/>
          <w:szCs w:val="22"/>
        </w:rPr>
      </w:pPr>
    </w:p>
    <w:p w:rsidR="009F2F11" w:rsidRPr="000042A0" w:rsidRDefault="000042A0" w:rsidP="000042A0">
      <w:pPr>
        <w:rPr>
          <w:rFonts w:asciiTheme="minorHAnsi" w:hAnsiTheme="minorHAnsi" w:cstheme="minorHAnsi"/>
          <w:b/>
          <w:sz w:val="22"/>
          <w:szCs w:val="22"/>
        </w:rPr>
      </w:pPr>
      <w:r w:rsidRPr="000042A0">
        <w:rPr>
          <w:rFonts w:asciiTheme="minorHAnsi" w:hAnsiTheme="minorHAnsi" w:cstheme="minorHAnsi"/>
          <w:b/>
          <w:sz w:val="22"/>
          <w:szCs w:val="22"/>
        </w:rPr>
        <w:t>CZĘŚĆ A</w:t>
      </w:r>
    </w:p>
    <w:tbl>
      <w:tblPr>
        <w:tblW w:w="9862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81"/>
        <w:gridCol w:w="2255"/>
        <w:gridCol w:w="1701"/>
        <w:gridCol w:w="1559"/>
        <w:gridCol w:w="1701"/>
        <w:gridCol w:w="2065"/>
      </w:tblGrid>
      <w:tr w:rsidR="00403CE8" w:rsidRPr="0009425E" w:rsidTr="004F403F">
        <w:trPr>
          <w:trHeight w:val="255"/>
        </w:trPr>
        <w:tc>
          <w:tcPr>
            <w:tcW w:w="581" w:type="dxa"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55" w:type="dxa"/>
            <w:shd w:val="clear" w:color="auto" w:fill="E0E0E0"/>
            <w:vAlign w:val="center"/>
          </w:tcPr>
          <w:p w:rsidR="00403CE8" w:rsidRPr="0009425E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b/>
                <w:sz w:val="22"/>
                <w:szCs w:val="22"/>
              </w:rPr>
              <w:t>Nazwisko i imię</w:t>
            </w:r>
          </w:p>
        </w:tc>
        <w:tc>
          <w:tcPr>
            <w:tcW w:w="7026" w:type="dxa"/>
            <w:gridSpan w:val="4"/>
            <w:vAlign w:val="bottom"/>
          </w:tcPr>
          <w:p w:rsidR="00403CE8" w:rsidRPr="0009425E" w:rsidRDefault="00403CE8" w:rsidP="004F403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3CE8" w:rsidRPr="0009425E" w:rsidTr="004F403F">
        <w:trPr>
          <w:trHeight w:val="255"/>
        </w:trPr>
        <w:tc>
          <w:tcPr>
            <w:tcW w:w="581" w:type="dxa"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55" w:type="dxa"/>
            <w:shd w:val="clear" w:color="auto" w:fill="E0E0E0"/>
            <w:vAlign w:val="center"/>
          </w:tcPr>
          <w:p w:rsidR="00403CE8" w:rsidRPr="0009425E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b/>
                <w:sz w:val="22"/>
                <w:szCs w:val="22"/>
              </w:rPr>
              <w:t>PESEL i wiek</w:t>
            </w:r>
          </w:p>
        </w:tc>
        <w:tc>
          <w:tcPr>
            <w:tcW w:w="7026" w:type="dxa"/>
            <w:gridSpan w:val="4"/>
            <w:vAlign w:val="bottom"/>
          </w:tcPr>
          <w:p w:rsidR="00403CE8" w:rsidRPr="0009425E" w:rsidRDefault="00403CE8" w:rsidP="004F403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3CE8" w:rsidRPr="0009425E" w:rsidTr="004F403F">
        <w:trPr>
          <w:trHeight w:val="255"/>
        </w:trPr>
        <w:tc>
          <w:tcPr>
            <w:tcW w:w="581" w:type="dxa"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255" w:type="dxa"/>
            <w:shd w:val="clear" w:color="auto" w:fill="E0E0E0"/>
            <w:vAlign w:val="center"/>
          </w:tcPr>
          <w:p w:rsidR="00403CE8" w:rsidRPr="0009425E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b/>
                <w:sz w:val="22"/>
                <w:szCs w:val="22"/>
              </w:rPr>
              <w:t>Wykształcenie</w:t>
            </w:r>
          </w:p>
        </w:tc>
        <w:tc>
          <w:tcPr>
            <w:tcW w:w="7026" w:type="dxa"/>
            <w:gridSpan w:val="4"/>
          </w:tcPr>
          <w:p w:rsidR="00403CE8" w:rsidRPr="009A119D" w:rsidRDefault="009B27BA" w:rsidP="004F403F">
            <w:pPr>
              <w:ind w:left="343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0742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A119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brak</w:t>
            </w:r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(brak formalnego wykształcenia)</w:t>
            </w:r>
          </w:p>
          <w:p w:rsidR="00403CE8" w:rsidRPr="009A119D" w:rsidRDefault="009B27BA" w:rsidP="004F403F">
            <w:pPr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49524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A119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podstawowe</w:t>
            </w:r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- ISCED 1 (kształcenie ukończone na poziomie szkoły podstawowej)</w:t>
            </w:r>
          </w:p>
          <w:p w:rsidR="00403CE8" w:rsidRPr="009A119D" w:rsidRDefault="009B27BA" w:rsidP="004F403F">
            <w:pPr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09794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9A119D">
              <w:rPr>
                <w:rFonts w:asciiTheme="minorHAnsi" w:hAnsiTheme="minorHAnsi" w:cstheme="minorHAnsi"/>
                <w:b/>
                <w:sz w:val="22"/>
                <w:szCs w:val="22"/>
              </w:rPr>
              <w:t>gimnazjalne</w:t>
            </w:r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- ISCED 2 (kształcenie ukończone na poziomie szkoły gimnazjalnej)</w:t>
            </w:r>
          </w:p>
          <w:p w:rsidR="00403CE8" w:rsidRPr="009A119D" w:rsidRDefault="009B27BA" w:rsidP="004F403F">
            <w:pPr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51530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9A119D">
              <w:rPr>
                <w:rFonts w:asciiTheme="minorHAnsi" w:hAnsiTheme="minorHAnsi" w:cstheme="minorHAnsi"/>
                <w:b/>
                <w:sz w:val="22"/>
                <w:szCs w:val="22"/>
              </w:rPr>
              <w:t>ponadgimnazjalne</w:t>
            </w:r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- ISCED 3 (kształcenie ukończone na poziomie szkoły średniej lub zasadniczej szkoły zawodowej)</w:t>
            </w:r>
          </w:p>
          <w:p w:rsidR="00403CE8" w:rsidRPr="009A119D" w:rsidRDefault="009B27BA" w:rsidP="004F403F">
            <w:pPr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6902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9A119D">
              <w:rPr>
                <w:rFonts w:asciiTheme="minorHAnsi" w:hAnsiTheme="minorHAnsi" w:cstheme="minorHAnsi"/>
                <w:b/>
                <w:sz w:val="22"/>
                <w:szCs w:val="22"/>
              </w:rPr>
              <w:t>policealne</w:t>
            </w:r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- ISCED 4 ( kształcenie ukończone na poziomie wyższym niż kształcenie na poziomie szkoły średniej, które jednocześnie nie jest wykształceniem wyższym)</w:t>
            </w:r>
          </w:p>
          <w:p w:rsidR="00403CE8" w:rsidRPr="009A119D" w:rsidRDefault="009B27BA" w:rsidP="004F403F">
            <w:pPr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34149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9A119D">
              <w:rPr>
                <w:rFonts w:asciiTheme="minorHAnsi" w:hAnsiTheme="minorHAnsi" w:cstheme="minorHAnsi"/>
                <w:b/>
                <w:sz w:val="22"/>
                <w:szCs w:val="22"/>
              </w:rPr>
              <w:t>wyższe krótkiego cyklu</w:t>
            </w:r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- ISCED 5 (kształcenie ukończone na poziomie studiów krótkiego cyklu, które jednocześnie nie jest wykształceniem wyższym licencjackim, magisterskim i doktoranckim)</w:t>
            </w:r>
          </w:p>
          <w:p w:rsidR="00403CE8" w:rsidRPr="009A119D" w:rsidRDefault="009B27BA" w:rsidP="004F403F">
            <w:pPr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08182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9A119D">
              <w:rPr>
                <w:rFonts w:asciiTheme="minorHAnsi" w:hAnsiTheme="minorHAnsi" w:cstheme="minorHAnsi"/>
                <w:b/>
                <w:sz w:val="22"/>
                <w:szCs w:val="22"/>
              </w:rPr>
              <w:t>wyższe licencjackie</w:t>
            </w:r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- ISCED 6 (kształcenie ukończone na poziomie studiów wyższych licencjackich)</w:t>
            </w:r>
          </w:p>
          <w:p w:rsidR="00403CE8" w:rsidRPr="009A119D" w:rsidRDefault="009B27BA" w:rsidP="004F403F">
            <w:pPr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24666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9A119D">
              <w:rPr>
                <w:rFonts w:asciiTheme="minorHAnsi" w:hAnsiTheme="minorHAnsi" w:cstheme="minorHAnsi"/>
                <w:b/>
                <w:sz w:val="22"/>
                <w:szCs w:val="22"/>
              </w:rPr>
              <w:t>wyższe magisterskie</w:t>
            </w:r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- ISCED 7 (kształcenie ukończone na poziomie studiów wyższych magisterskich)</w:t>
            </w:r>
          </w:p>
          <w:p w:rsidR="00403CE8" w:rsidRPr="0009425E" w:rsidRDefault="009B27BA" w:rsidP="004F403F">
            <w:pPr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90049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A119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wyższe doktoranckie</w:t>
            </w:r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- ISCED 8 (kształcenie ukończone na poziomie studiów wyższych doktoranckich)</w:t>
            </w:r>
          </w:p>
        </w:tc>
      </w:tr>
      <w:tr w:rsidR="00403CE8" w:rsidRPr="0009425E" w:rsidTr="004F403F">
        <w:trPr>
          <w:trHeight w:val="255"/>
        </w:trPr>
        <w:tc>
          <w:tcPr>
            <w:tcW w:w="581" w:type="dxa"/>
            <w:vMerge w:val="restart"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2255" w:type="dxa"/>
            <w:vMerge w:val="restart"/>
            <w:shd w:val="clear" w:color="auto" w:fill="E0E0E0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b/>
                <w:sz w:val="22"/>
                <w:szCs w:val="22"/>
              </w:rPr>
              <w:t>Adres zamieszkania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03CE8" w:rsidRPr="0009425E" w:rsidRDefault="00403CE8" w:rsidP="004F403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ulica</w:t>
            </w:r>
          </w:p>
        </w:tc>
        <w:tc>
          <w:tcPr>
            <w:tcW w:w="5325" w:type="dxa"/>
            <w:gridSpan w:val="3"/>
            <w:shd w:val="clear" w:color="auto" w:fill="auto"/>
            <w:vAlign w:val="bottom"/>
          </w:tcPr>
          <w:p w:rsidR="00403CE8" w:rsidRPr="0009425E" w:rsidRDefault="00403CE8" w:rsidP="004F403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3CE8" w:rsidRPr="0009425E" w:rsidTr="004F403F">
        <w:trPr>
          <w:trHeight w:val="255"/>
        </w:trPr>
        <w:tc>
          <w:tcPr>
            <w:tcW w:w="581" w:type="dxa"/>
            <w:vMerge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5" w:type="dxa"/>
            <w:vMerge/>
            <w:shd w:val="clear" w:color="auto" w:fill="E0E0E0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  <w:r w:rsidRPr="0009425E">
              <w:rPr>
                <w:rFonts w:asciiTheme="minorHAnsi" w:eastAsia="Dotum" w:hAnsiTheme="minorHAnsi" w:cstheme="minorHAnsi"/>
                <w:iCs/>
                <w:sz w:val="22"/>
                <w:szCs w:val="22"/>
              </w:rPr>
              <w:t>nr domu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  <w:r w:rsidRPr="0009425E">
              <w:rPr>
                <w:rFonts w:asciiTheme="minorHAnsi" w:eastAsia="Dotum" w:hAnsiTheme="minorHAnsi" w:cstheme="minorHAnsi"/>
                <w:iCs/>
                <w:sz w:val="22"/>
                <w:szCs w:val="22"/>
              </w:rPr>
              <w:t>nr lokalu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</w:p>
        </w:tc>
      </w:tr>
      <w:tr w:rsidR="00403CE8" w:rsidRPr="0009425E" w:rsidTr="004F403F">
        <w:trPr>
          <w:trHeight w:val="255"/>
        </w:trPr>
        <w:tc>
          <w:tcPr>
            <w:tcW w:w="581" w:type="dxa"/>
            <w:vMerge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5" w:type="dxa"/>
            <w:vMerge/>
            <w:shd w:val="clear" w:color="auto" w:fill="E0E0E0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  <w:r w:rsidRPr="0009425E">
              <w:rPr>
                <w:rFonts w:asciiTheme="minorHAnsi" w:eastAsia="Dotum" w:hAnsiTheme="minorHAnsi" w:cstheme="minorHAnsi"/>
                <w:iCs/>
                <w:sz w:val="22"/>
                <w:szCs w:val="22"/>
              </w:rPr>
              <w:t>kod pocztowy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  <w:r w:rsidRPr="0009425E">
              <w:rPr>
                <w:rFonts w:asciiTheme="minorHAnsi" w:eastAsia="Dotum" w:hAnsiTheme="minorHAnsi" w:cstheme="minorHAnsi"/>
                <w:iCs/>
                <w:sz w:val="22"/>
                <w:szCs w:val="22"/>
              </w:rPr>
              <w:t>miejscowość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</w:p>
        </w:tc>
      </w:tr>
      <w:tr w:rsidR="00403CE8" w:rsidRPr="0009425E" w:rsidTr="004F403F">
        <w:trPr>
          <w:trHeight w:val="255"/>
        </w:trPr>
        <w:tc>
          <w:tcPr>
            <w:tcW w:w="581" w:type="dxa"/>
            <w:vMerge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5" w:type="dxa"/>
            <w:vMerge/>
            <w:shd w:val="clear" w:color="auto" w:fill="E0E0E0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/>
              <w:rPr>
                <w:rFonts w:asciiTheme="minorHAnsi" w:eastAsia="Dotum" w:hAnsiTheme="minorHAnsi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  <w:r w:rsidRPr="0009425E">
              <w:rPr>
                <w:rFonts w:asciiTheme="minorHAnsi" w:eastAsia="Dotum" w:hAnsiTheme="minorHAnsi" w:cstheme="minorHAnsi"/>
                <w:iCs/>
                <w:sz w:val="22"/>
                <w:szCs w:val="22"/>
              </w:rPr>
              <w:t>powiat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  <w:r w:rsidRPr="0009425E">
              <w:rPr>
                <w:rFonts w:asciiTheme="minorHAnsi" w:eastAsia="Dotum" w:hAnsiTheme="minorHAnsi" w:cstheme="minorHAnsi"/>
                <w:iCs/>
                <w:sz w:val="22"/>
                <w:szCs w:val="22"/>
              </w:rPr>
              <w:t>województwo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</w:p>
        </w:tc>
      </w:tr>
      <w:tr w:rsidR="00403CE8" w:rsidRPr="0009425E" w:rsidTr="004F403F">
        <w:trPr>
          <w:trHeight w:val="289"/>
        </w:trPr>
        <w:tc>
          <w:tcPr>
            <w:tcW w:w="581" w:type="dxa"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255" w:type="dxa"/>
            <w:shd w:val="clear" w:color="auto" w:fill="E0E0E0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/>
              <w:rPr>
                <w:rFonts w:asciiTheme="minorHAnsi" w:eastAsia="Dotum" w:hAnsiTheme="minorHAnsi" w:cstheme="minorHAnsi"/>
                <w:b/>
                <w:iCs/>
                <w:sz w:val="22"/>
                <w:szCs w:val="22"/>
              </w:rPr>
            </w:pPr>
            <w:r w:rsidRPr="0009425E">
              <w:rPr>
                <w:rFonts w:asciiTheme="minorHAnsi" w:eastAsia="Dotum" w:hAnsiTheme="minorHAnsi" w:cstheme="minorHAnsi"/>
                <w:b/>
                <w:iCs/>
                <w:sz w:val="22"/>
                <w:szCs w:val="22"/>
              </w:rPr>
              <w:t xml:space="preserve">Zamieszkuję obszar  </w:t>
            </w:r>
          </w:p>
        </w:tc>
        <w:tc>
          <w:tcPr>
            <w:tcW w:w="7026" w:type="dxa"/>
            <w:gridSpan w:val="4"/>
            <w:vAlign w:val="center"/>
          </w:tcPr>
          <w:p w:rsidR="00403CE8" w:rsidRPr="0009425E" w:rsidRDefault="009B27BA" w:rsidP="004F403F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="Calibri" w:hAnsi="Calibri"/>
                  <w:sz w:val="22"/>
                  <w:szCs w:val="22"/>
                </w:rPr>
                <w:id w:val="167591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403CE8" w:rsidRPr="0009425E">
              <w:rPr>
                <w:rFonts w:asciiTheme="minorHAnsi" w:hAnsiTheme="minorHAnsi" w:cstheme="minorHAnsi"/>
                <w:sz w:val="22"/>
                <w:szCs w:val="22"/>
              </w:rPr>
              <w:t xml:space="preserve"> miejski                     </w:t>
            </w:r>
            <w:sdt>
              <w:sdtPr>
                <w:rPr>
                  <w:rFonts w:ascii="Calibri" w:hAnsi="Calibri"/>
                  <w:sz w:val="22"/>
                  <w:szCs w:val="22"/>
                </w:rPr>
                <w:id w:val="1122958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403CE8" w:rsidRPr="0009425E">
              <w:rPr>
                <w:rFonts w:asciiTheme="minorHAnsi" w:hAnsiTheme="minorHAnsi" w:cstheme="minorHAnsi"/>
                <w:sz w:val="22"/>
                <w:szCs w:val="22"/>
              </w:rPr>
              <w:t xml:space="preserve"> wiejski</w:t>
            </w:r>
          </w:p>
        </w:tc>
      </w:tr>
      <w:tr w:rsidR="00403CE8" w:rsidRPr="0009425E" w:rsidTr="004F403F">
        <w:trPr>
          <w:trHeight w:val="313"/>
        </w:trPr>
        <w:tc>
          <w:tcPr>
            <w:tcW w:w="581" w:type="dxa"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255" w:type="dxa"/>
            <w:shd w:val="clear" w:color="auto" w:fill="E0E0E0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/>
              <w:rPr>
                <w:rFonts w:asciiTheme="minorHAnsi" w:eastAsia="Dotum" w:hAnsiTheme="minorHAnsi" w:cstheme="minorHAnsi"/>
                <w:b/>
                <w:iCs/>
                <w:sz w:val="22"/>
                <w:szCs w:val="22"/>
              </w:rPr>
            </w:pPr>
            <w:r w:rsidRPr="0009425E">
              <w:rPr>
                <w:rFonts w:asciiTheme="minorHAnsi" w:eastAsia="Dotum" w:hAnsiTheme="minorHAnsi" w:cstheme="minorHAnsi"/>
                <w:b/>
                <w:iCs/>
                <w:sz w:val="22"/>
                <w:szCs w:val="22"/>
              </w:rPr>
              <w:t>E-mail</w:t>
            </w:r>
          </w:p>
        </w:tc>
        <w:tc>
          <w:tcPr>
            <w:tcW w:w="7026" w:type="dxa"/>
            <w:gridSpan w:val="4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 w:line="360" w:lineRule="auto"/>
              <w:rPr>
                <w:rFonts w:asciiTheme="minorHAnsi" w:eastAsia="Dotum" w:hAnsiTheme="minorHAnsi" w:cstheme="minorHAnsi"/>
                <w:iCs/>
                <w:sz w:val="22"/>
                <w:szCs w:val="22"/>
              </w:rPr>
            </w:pPr>
          </w:p>
        </w:tc>
      </w:tr>
      <w:tr w:rsidR="00403CE8" w:rsidRPr="0009425E" w:rsidTr="004F403F">
        <w:trPr>
          <w:trHeight w:val="337"/>
        </w:trPr>
        <w:tc>
          <w:tcPr>
            <w:tcW w:w="581" w:type="dxa"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255" w:type="dxa"/>
            <w:shd w:val="clear" w:color="auto" w:fill="E0E0E0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/>
              <w:rPr>
                <w:rFonts w:asciiTheme="minorHAnsi" w:eastAsia="Dotum" w:hAnsiTheme="minorHAnsi" w:cstheme="minorHAnsi"/>
                <w:b/>
                <w:iCs/>
                <w:sz w:val="22"/>
                <w:szCs w:val="22"/>
              </w:rPr>
            </w:pPr>
            <w:r w:rsidRPr="0009425E">
              <w:rPr>
                <w:rFonts w:asciiTheme="minorHAnsi" w:eastAsia="Dotum" w:hAnsiTheme="minorHAnsi" w:cstheme="minorHAnsi"/>
                <w:b/>
                <w:iCs/>
                <w:sz w:val="22"/>
                <w:szCs w:val="22"/>
              </w:rPr>
              <w:t>Nr tel. stacjonarnego</w:t>
            </w:r>
          </w:p>
        </w:tc>
        <w:tc>
          <w:tcPr>
            <w:tcW w:w="7026" w:type="dxa"/>
            <w:gridSpan w:val="4"/>
          </w:tcPr>
          <w:p w:rsidR="00403CE8" w:rsidRPr="0009425E" w:rsidRDefault="00403CE8" w:rsidP="004F403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3CE8" w:rsidRPr="0009425E" w:rsidTr="004F403F">
        <w:trPr>
          <w:trHeight w:val="305"/>
        </w:trPr>
        <w:tc>
          <w:tcPr>
            <w:tcW w:w="581" w:type="dxa"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2255" w:type="dxa"/>
            <w:shd w:val="clear" w:color="auto" w:fill="E0E0E0"/>
            <w:vAlign w:val="center"/>
          </w:tcPr>
          <w:p w:rsidR="00403CE8" w:rsidRPr="0009425E" w:rsidRDefault="00403CE8" w:rsidP="004F403F">
            <w:pPr>
              <w:pStyle w:val="NormalnyWeb"/>
              <w:spacing w:before="0" w:beforeAutospacing="0" w:after="0" w:afterAutospacing="0"/>
              <w:rPr>
                <w:rFonts w:asciiTheme="minorHAnsi" w:eastAsia="Dotum" w:hAnsiTheme="minorHAnsi" w:cstheme="minorHAnsi"/>
                <w:b/>
                <w:iCs/>
                <w:sz w:val="22"/>
                <w:szCs w:val="22"/>
              </w:rPr>
            </w:pPr>
            <w:r w:rsidRPr="0009425E">
              <w:rPr>
                <w:rFonts w:asciiTheme="minorHAnsi" w:eastAsia="Dotum" w:hAnsiTheme="minorHAnsi" w:cstheme="minorHAnsi"/>
                <w:b/>
                <w:iCs/>
                <w:sz w:val="22"/>
                <w:szCs w:val="22"/>
              </w:rPr>
              <w:t>Nr tel. komórkowego</w:t>
            </w:r>
          </w:p>
        </w:tc>
        <w:tc>
          <w:tcPr>
            <w:tcW w:w="7026" w:type="dxa"/>
            <w:gridSpan w:val="4"/>
          </w:tcPr>
          <w:p w:rsidR="00403CE8" w:rsidRPr="0009425E" w:rsidRDefault="00403CE8" w:rsidP="004F403F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3CE8" w:rsidRPr="0009425E" w:rsidTr="004F403F">
        <w:trPr>
          <w:trHeight w:val="508"/>
        </w:trPr>
        <w:tc>
          <w:tcPr>
            <w:tcW w:w="581" w:type="dxa"/>
            <w:vMerge w:val="restart"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2255" w:type="dxa"/>
            <w:vMerge w:val="restart"/>
            <w:shd w:val="clear" w:color="auto" w:fill="E0E0E0"/>
            <w:vAlign w:val="center"/>
          </w:tcPr>
          <w:p w:rsidR="00403CE8" w:rsidRPr="0009425E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b/>
                <w:sz w:val="22"/>
                <w:szCs w:val="22"/>
              </w:rPr>
              <w:t>Kryteria kwalifikacyjne</w:t>
            </w:r>
          </w:p>
        </w:tc>
        <w:tc>
          <w:tcPr>
            <w:tcW w:w="7026" w:type="dxa"/>
            <w:gridSpan w:val="4"/>
          </w:tcPr>
          <w:p w:rsidR="00403CE8" w:rsidRPr="0009425E" w:rsidRDefault="009B27BA" w:rsidP="004F403F">
            <w:pPr>
              <w:ind w:left="343" w:hanging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076201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540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403CE8" w:rsidRPr="00587A41">
              <w:rPr>
                <w:rFonts w:asciiTheme="minorHAnsi" w:hAnsiTheme="minorHAnsi" w:cstheme="minorHAnsi"/>
                <w:sz w:val="22"/>
                <w:szCs w:val="22"/>
              </w:rPr>
              <w:t xml:space="preserve">ieszkam w woj. pomorskim w powiatach: m. Gdańsk, m. Gdynia, </w:t>
            </w:r>
            <w:r w:rsidR="00403CE8">
              <w:rPr>
                <w:rFonts w:asciiTheme="minorHAnsi" w:hAnsiTheme="minorHAnsi" w:cstheme="minorHAnsi"/>
                <w:sz w:val="22"/>
                <w:szCs w:val="22"/>
              </w:rPr>
              <w:t xml:space="preserve">             </w:t>
            </w:r>
            <w:r w:rsidR="00403CE8" w:rsidRPr="00587A41">
              <w:rPr>
                <w:rFonts w:asciiTheme="minorHAnsi" w:hAnsiTheme="minorHAnsi" w:cstheme="minorHAnsi"/>
                <w:sz w:val="22"/>
                <w:szCs w:val="22"/>
              </w:rPr>
              <w:t>m. Sopot, gdański, tczewski, starogardzki, koście</w:t>
            </w:r>
            <w:r w:rsidR="00403CE8">
              <w:rPr>
                <w:rFonts w:asciiTheme="minorHAnsi" w:hAnsiTheme="minorHAnsi" w:cstheme="minorHAnsi"/>
                <w:sz w:val="22"/>
                <w:szCs w:val="22"/>
              </w:rPr>
              <w:t>rski, kartuski, pucki lub wejherowski</w:t>
            </w:r>
          </w:p>
        </w:tc>
      </w:tr>
      <w:tr w:rsidR="00403CE8" w:rsidRPr="0009425E" w:rsidTr="004F403F">
        <w:trPr>
          <w:trHeight w:val="508"/>
        </w:trPr>
        <w:tc>
          <w:tcPr>
            <w:tcW w:w="581" w:type="dxa"/>
            <w:vMerge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5" w:type="dxa"/>
            <w:vMerge/>
            <w:shd w:val="clear" w:color="auto" w:fill="E0E0E0"/>
            <w:vAlign w:val="center"/>
          </w:tcPr>
          <w:p w:rsidR="00403CE8" w:rsidRPr="0009425E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26" w:type="dxa"/>
            <w:gridSpan w:val="4"/>
          </w:tcPr>
          <w:p w:rsidR="00403CE8" w:rsidRPr="0009425E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b/>
                <w:sz w:val="22"/>
                <w:szCs w:val="22"/>
              </w:rPr>
              <w:t>Jestem osobą:</w:t>
            </w:r>
          </w:p>
          <w:p w:rsidR="00403CE8" w:rsidRDefault="009B27BA" w:rsidP="004F403F">
            <w:pPr>
              <w:ind w:left="343" w:hanging="284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89945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086B70">
              <w:rPr>
                <w:rFonts w:asciiTheme="minorHAnsi" w:hAnsiTheme="minorHAnsi" w:cstheme="minorHAnsi"/>
                <w:b/>
                <w:sz w:val="22"/>
                <w:szCs w:val="22"/>
              </w:rPr>
              <w:t>pozostającą bez zatrudnienia, która utraciła pracę z przyczyn nie dotyczących pracownika w okresie nie dłuższym niż 6 miesięcy przed dniem przystąpienia dniem przystąpienia do projektu</w:t>
            </w:r>
          </w:p>
          <w:p w:rsidR="00403CE8" w:rsidRPr="009A119D" w:rsidRDefault="00403CE8" w:rsidP="004F403F">
            <w:pPr>
              <w:ind w:left="343"/>
              <w:rPr>
                <w:rFonts w:asciiTheme="minorHAnsi" w:hAnsiTheme="minorHAnsi" w:cstheme="minorHAnsi"/>
                <w:sz w:val="22"/>
                <w:szCs w:val="22"/>
              </w:rPr>
            </w:pPr>
            <w:r w:rsidRPr="009A119D">
              <w:rPr>
                <w:rFonts w:asciiTheme="minorHAnsi" w:hAnsiTheme="minorHAnsi" w:cstheme="minorHAnsi"/>
                <w:sz w:val="22"/>
                <w:szCs w:val="22"/>
              </w:rPr>
              <w:t>DATA ZWOLNIENIA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  <w:r w:rsidRPr="009A119D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</w:t>
            </w:r>
            <w:r w:rsidRPr="009A119D">
              <w:rPr>
                <w:rFonts w:asciiTheme="minorHAnsi" w:hAnsiTheme="minorHAnsi" w:cstheme="minorHAnsi"/>
                <w:sz w:val="22"/>
                <w:szCs w:val="22"/>
              </w:rPr>
              <w:t>…….. (dd/mm/r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9A119D">
              <w:rPr>
                <w:rFonts w:asciiTheme="minorHAnsi" w:hAnsiTheme="minorHAnsi" w:cstheme="minorHAnsi"/>
                <w:sz w:val="22"/>
                <w:szCs w:val="22"/>
              </w:rPr>
              <w:t>r)</w:t>
            </w:r>
          </w:p>
          <w:p w:rsidR="00E24B21" w:rsidRPr="00E24B21" w:rsidRDefault="009B27BA" w:rsidP="00E24B21">
            <w:pPr>
              <w:ind w:left="343" w:hanging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141724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A119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086B70">
              <w:rPr>
                <w:rFonts w:asciiTheme="minorHAnsi" w:hAnsiTheme="minorHAnsi" w:cstheme="minorHAnsi"/>
                <w:b/>
                <w:sz w:val="22"/>
                <w:szCs w:val="22"/>
              </w:rPr>
              <w:t>przewidzianą do zwolnienia</w:t>
            </w:r>
            <w:r w:rsidR="00E24B2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 znajdującą się w okresie wypowiedzenia stosunku pracy lub stosunku służbowego</w:t>
            </w:r>
          </w:p>
          <w:p w:rsidR="00403CE8" w:rsidRPr="00964991" w:rsidRDefault="00403CE8" w:rsidP="004F403F">
            <w:pPr>
              <w:ind w:left="343"/>
              <w:rPr>
                <w:rFonts w:asciiTheme="minorHAnsi" w:hAnsiTheme="minorHAnsi" w:cstheme="minorHAnsi"/>
                <w:sz w:val="22"/>
                <w:szCs w:val="22"/>
              </w:rPr>
            </w:pPr>
            <w:r w:rsidRPr="009A119D">
              <w:rPr>
                <w:rFonts w:asciiTheme="minorHAnsi" w:hAnsiTheme="minorHAnsi" w:cstheme="minorHAnsi"/>
                <w:sz w:val="22"/>
                <w:szCs w:val="22"/>
              </w:rPr>
              <w:t>DATA ZWOLNIENIA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9A119D">
              <w:rPr>
                <w:rFonts w:asciiTheme="minorHAnsi" w:hAnsiTheme="minorHAnsi" w:cstheme="minorHAnsi"/>
                <w:sz w:val="22"/>
                <w:szCs w:val="22"/>
              </w:rPr>
              <w:t xml:space="preserve"> 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  <w:r w:rsidRPr="009A119D">
              <w:rPr>
                <w:rFonts w:asciiTheme="minorHAnsi" w:hAnsiTheme="minorHAnsi" w:cstheme="minorHAnsi"/>
                <w:sz w:val="22"/>
                <w:szCs w:val="22"/>
              </w:rPr>
              <w:t>……….. (dd/mm/r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rr</w:t>
            </w:r>
            <w:r w:rsidRPr="009A119D">
              <w:rPr>
                <w:rFonts w:asciiTheme="minorHAnsi" w:hAnsiTheme="minorHAnsi" w:cstheme="minorHAnsi"/>
                <w:sz w:val="22"/>
                <w:szCs w:val="22"/>
              </w:rPr>
              <w:t>r)</w:t>
            </w:r>
          </w:p>
        </w:tc>
      </w:tr>
      <w:tr w:rsidR="00403CE8" w:rsidRPr="0009425E" w:rsidTr="00E24B21">
        <w:trPr>
          <w:trHeight w:val="269"/>
        </w:trPr>
        <w:tc>
          <w:tcPr>
            <w:tcW w:w="581" w:type="dxa"/>
            <w:vMerge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5" w:type="dxa"/>
            <w:vMerge/>
            <w:shd w:val="clear" w:color="auto" w:fill="E0E0E0"/>
            <w:vAlign w:val="center"/>
          </w:tcPr>
          <w:p w:rsidR="00403CE8" w:rsidRPr="0009425E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26" w:type="dxa"/>
            <w:gridSpan w:val="4"/>
          </w:tcPr>
          <w:p w:rsidR="00403CE8" w:rsidRPr="00964991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4991">
              <w:rPr>
                <w:rFonts w:asciiTheme="minorHAnsi" w:hAnsiTheme="minorHAnsi" w:cstheme="minorHAnsi"/>
                <w:b/>
                <w:sz w:val="22"/>
                <w:szCs w:val="22"/>
              </w:rPr>
              <w:t>Jestem osobą</w:t>
            </w:r>
            <w:r w:rsidRPr="0096499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:</w:t>
            </w:r>
          </w:p>
          <w:p w:rsidR="00403CE8" w:rsidRDefault="009B27BA" w:rsidP="004F403F">
            <w:pPr>
              <w:ind w:left="338" w:hanging="279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21015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6499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9649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bezrobotną zarejestrowaną w PUP </w:t>
            </w:r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>(nale</w:t>
            </w:r>
            <w:r w:rsidR="00403CE8">
              <w:rPr>
                <w:rFonts w:asciiTheme="minorHAnsi" w:hAnsiTheme="minorHAnsi" w:cstheme="minorHAnsi"/>
                <w:sz w:val="22"/>
                <w:szCs w:val="22"/>
              </w:rPr>
              <w:t>ży dołączyć zaświadczenie z PUP</w:t>
            </w:r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:rsidR="00403CE8" w:rsidRPr="00964991" w:rsidRDefault="009B27BA" w:rsidP="004F403F">
            <w:pPr>
              <w:ind w:left="338" w:hanging="279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713582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6499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9649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długotrwale bezrobotną zarejestrowaną w PUP </w:t>
            </w:r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>(osoba do 25 roku życia przez okres powyżej 6 miesięcy, osoba od 25 ro</w:t>
            </w:r>
            <w:r w:rsidR="00403CE8">
              <w:rPr>
                <w:rFonts w:asciiTheme="minorHAnsi" w:hAnsiTheme="minorHAnsi" w:cstheme="minorHAnsi"/>
                <w:sz w:val="22"/>
                <w:szCs w:val="22"/>
              </w:rPr>
              <w:t xml:space="preserve">ku życia - powyżej 12 miesięcy, </w:t>
            </w:r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>nale</w:t>
            </w:r>
            <w:r w:rsidR="00403CE8">
              <w:rPr>
                <w:rFonts w:asciiTheme="minorHAnsi" w:hAnsiTheme="minorHAnsi" w:cstheme="minorHAnsi"/>
                <w:sz w:val="22"/>
                <w:szCs w:val="22"/>
              </w:rPr>
              <w:t>ży dołączyć zaświadczenie z PUP</w:t>
            </w:r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:rsidR="00403CE8" w:rsidRPr="00964991" w:rsidRDefault="009B27BA" w:rsidP="004F403F">
            <w:pPr>
              <w:ind w:left="338" w:hanging="27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23748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6499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649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bezrobotną niezarejestrowaną w PUP</w:t>
            </w:r>
          </w:p>
          <w:p w:rsidR="00403CE8" w:rsidRPr="00964991" w:rsidRDefault="009B27BA" w:rsidP="004F403F">
            <w:pPr>
              <w:ind w:left="338" w:hanging="27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63912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6499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9649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długotrwale bezrobotną niezarejestrowaną w PUP </w:t>
            </w:r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>(osoba do 25 roku życia przez okres powyżej 6 miesięcy, osoba od 25 roku życia - powyżej 12 miesięcy)</w:t>
            </w:r>
          </w:p>
          <w:p w:rsidR="00403CE8" w:rsidRDefault="009B27BA" w:rsidP="004F403F">
            <w:pPr>
              <w:ind w:left="338" w:hanging="279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89086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6499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 w:rsidRPr="009649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bierną zawodowo </w:t>
            </w:r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>(pozostającą bez zatrudnienia, niezarejestrowaną w PUP tzn. nie pracuje i nie jest bezrobotna). Osoba będąca na urlopie wychowawczym (rozumianym jako nieobecność w pracy, spowodowana opieką nad dzieckiem w okresie, który nie mieści się w ramach urlopu macierzyńskiego lub urlopu rodzicielskiego), uznawana jest za bierną zawodowo, chyba że jest zarejestrowane już jako bezrobotna (wówczas status bezrobotnego ma pierwszeństwo).</w:t>
            </w:r>
          </w:p>
          <w:p w:rsidR="00403CE8" w:rsidRPr="00964991" w:rsidRDefault="009B27BA" w:rsidP="004F403F">
            <w:pPr>
              <w:ind w:left="338" w:hanging="279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5670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6499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CE8">
              <w:rPr>
                <w:rFonts w:asciiTheme="minorHAnsi" w:hAnsiTheme="minorHAnsi" w:cstheme="minorHAnsi"/>
                <w:b/>
                <w:sz w:val="22"/>
                <w:szCs w:val="22"/>
              </w:rPr>
              <w:t>nie dotyczy</w:t>
            </w:r>
            <w:r w:rsidR="00403CE8">
              <w:rPr>
                <w:rFonts w:asciiTheme="minorHAnsi" w:hAnsiTheme="minorHAnsi" w:cstheme="minorHAnsi"/>
                <w:sz w:val="22"/>
                <w:szCs w:val="22"/>
              </w:rPr>
              <w:t xml:space="preserve"> (w przypadku osób zatrudnionych)</w:t>
            </w:r>
          </w:p>
        </w:tc>
      </w:tr>
      <w:tr w:rsidR="00403CE8" w:rsidRPr="0009425E" w:rsidTr="004F403F">
        <w:trPr>
          <w:trHeight w:val="465"/>
        </w:trPr>
        <w:tc>
          <w:tcPr>
            <w:tcW w:w="581" w:type="dxa"/>
            <w:vMerge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5" w:type="dxa"/>
            <w:vMerge/>
            <w:shd w:val="clear" w:color="auto" w:fill="E0E0E0"/>
            <w:vAlign w:val="center"/>
          </w:tcPr>
          <w:p w:rsidR="00403CE8" w:rsidRPr="0009425E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26" w:type="dxa"/>
            <w:gridSpan w:val="4"/>
          </w:tcPr>
          <w:p w:rsidR="00403CE8" w:rsidRPr="00964991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4991">
              <w:rPr>
                <w:rFonts w:asciiTheme="minorHAnsi" w:hAnsiTheme="minorHAnsi" w:cstheme="minorHAnsi"/>
                <w:b/>
                <w:sz w:val="22"/>
                <w:szCs w:val="22"/>
              </w:rPr>
              <w:t>Posiadam orzeczony stopień niepełnosprawności:</w:t>
            </w:r>
          </w:p>
          <w:p w:rsidR="00403CE8" w:rsidRPr="00964991" w:rsidRDefault="009B27BA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80041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2970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 xml:space="preserve"> lekki       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41647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6887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 xml:space="preserve"> umiarkowany     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24937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6499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 xml:space="preserve"> znaczny     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912470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6499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 xml:space="preserve"> nie dotyczy</w:t>
            </w:r>
          </w:p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64991">
              <w:rPr>
                <w:rFonts w:asciiTheme="minorHAnsi" w:hAnsiTheme="minorHAnsi" w:cstheme="minorHAnsi"/>
                <w:sz w:val="22"/>
                <w:szCs w:val="22"/>
              </w:rPr>
              <w:t>(należy dołączyć orzeczenie lub inny równoważny dokument)</w:t>
            </w:r>
          </w:p>
        </w:tc>
      </w:tr>
      <w:tr w:rsidR="00403CE8" w:rsidRPr="0009425E" w:rsidTr="004F403F">
        <w:trPr>
          <w:trHeight w:val="298"/>
        </w:trPr>
        <w:tc>
          <w:tcPr>
            <w:tcW w:w="581" w:type="dxa"/>
            <w:vMerge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5" w:type="dxa"/>
            <w:vMerge/>
            <w:shd w:val="clear" w:color="auto" w:fill="E0E0E0"/>
            <w:vAlign w:val="center"/>
          </w:tcPr>
          <w:p w:rsidR="00403CE8" w:rsidRPr="0009425E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26" w:type="dxa"/>
            <w:gridSpan w:val="4"/>
          </w:tcPr>
          <w:p w:rsidR="00403CE8" w:rsidRPr="0009425E" w:rsidRDefault="009B27BA" w:rsidP="004B554E">
            <w:pPr>
              <w:ind w:left="338" w:hanging="279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1960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403CE8" w:rsidRPr="0096499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5409" w:rsidRPr="004B554E">
              <w:rPr>
                <w:rFonts w:asciiTheme="minorHAnsi" w:hAnsiTheme="minorHAnsi" w:cstheme="minorHAnsi"/>
                <w:b/>
                <w:sz w:val="22"/>
                <w:szCs w:val="22"/>
              </w:rPr>
              <w:t>J</w:t>
            </w:r>
            <w:r w:rsidR="00403CE8" w:rsidRPr="004B55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estem osobą </w:t>
            </w:r>
            <w:r w:rsidR="004B554E" w:rsidRPr="004B554E">
              <w:rPr>
                <w:rFonts w:asciiTheme="minorHAnsi" w:hAnsiTheme="minorHAnsi" w:cstheme="minorHAnsi"/>
                <w:b/>
                <w:sz w:val="22"/>
                <w:szCs w:val="22"/>
              </w:rPr>
              <w:t>powyżej 50 roku życia</w:t>
            </w:r>
          </w:p>
        </w:tc>
      </w:tr>
      <w:tr w:rsidR="00EB240E" w:rsidRPr="0009425E" w:rsidTr="004F403F">
        <w:trPr>
          <w:trHeight w:val="298"/>
        </w:trPr>
        <w:tc>
          <w:tcPr>
            <w:tcW w:w="581" w:type="dxa"/>
            <w:vMerge/>
            <w:noWrap/>
            <w:vAlign w:val="center"/>
          </w:tcPr>
          <w:p w:rsidR="00EB240E" w:rsidRPr="0009425E" w:rsidRDefault="00EB240E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5" w:type="dxa"/>
            <w:vMerge/>
            <w:shd w:val="clear" w:color="auto" w:fill="E0E0E0"/>
            <w:vAlign w:val="center"/>
          </w:tcPr>
          <w:p w:rsidR="00EB240E" w:rsidRPr="0009425E" w:rsidRDefault="00EB240E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26" w:type="dxa"/>
            <w:gridSpan w:val="4"/>
          </w:tcPr>
          <w:p w:rsidR="00EB240E" w:rsidRDefault="009B27BA" w:rsidP="004F403F">
            <w:pPr>
              <w:ind w:left="338" w:hanging="279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2392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240E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B240E" w:rsidRPr="0096499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25409">
              <w:rPr>
                <w:rFonts w:asciiTheme="minorHAnsi" w:hAnsiTheme="minorHAnsi" w:cstheme="minorHAnsi"/>
                <w:b/>
                <w:sz w:val="22"/>
                <w:szCs w:val="22"/>
              </w:rPr>
              <w:t>J</w:t>
            </w:r>
            <w:r w:rsidR="00EB240E" w:rsidRPr="00AD59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estem </w:t>
            </w:r>
            <w:r w:rsidR="00EB240E" w:rsidRPr="00EB240E">
              <w:rPr>
                <w:rFonts w:asciiTheme="minorHAnsi" w:hAnsiTheme="minorHAnsi" w:cstheme="minorHAnsi"/>
                <w:b/>
                <w:sz w:val="22"/>
                <w:szCs w:val="22"/>
              </w:rPr>
              <w:t>osobą poniżej 30 roku życia</w:t>
            </w:r>
          </w:p>
        </w:tc>
      </w:tr>
      <w:tr w:rsidR="00125409" w:rsidRPr="0009425E" w:rsidTr="004F403F">
        <w:trPr>
          <w:trHeight w:val="298"/>
        </w:trPr>
        <w:tc>
          <w:tcPr>
            <w:tcW w:w="581" w:type="dxa"/>
            <w:vMerge/>
            <w:noWrap/>
            <w:vAlign w:val="center"/>
          </w:tcPr>
          <w:p w:rsidR="00125409" w:rsidRPr="0009425E" w:rsidRDefault="00125409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5" w:type="dxa"/>
            <w:vMerge/>
            <w:shd w:val="clear" w:color="auto" w:fill="E0E0E0"/>
            <w:vAlign w:val="center"/>
          </w:tcPr>
          <w:p w:rsidR="00125409" w:rsidRPr="0009425E" w:rsidRDefault="00125409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26" w:type="dxa"/>
            <w:gridSpan w:val="4"/>
          </w:tcPr>
          <w:p w:rsidR="00125409" w:rsidRDefault="009B27BA" w:rsidP="00125409">
            <w:pPr>
              <w:ind w:left="338" w:hanging="279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16736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409" w:rsidRPr="0096499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2540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J</w:t>
            </w:r>
            <w:r w:rsidR="00125409" w:rsidRPr="00AD59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estem </w:t>
            </w:r>
            <w:r w:rsidR="00125409">
              <w:rPr>
                <w:rFonts w:asciiTheme="minorHAnsi" w:hAnsiTheme="minorHAnsi" w:cstheme="minorHAnsi"/>
                <w:b/>
                <w:sz w:val="22"/>
                <w:szCs w:val="22"/>
              </w:rPr>
              <w:t>kobietą</w:t>
            </w:r>
          </w:p>
        </w:tc>
      </w:tr>
      <w:tr w:rsidR="00403CE8" w:rsidRPr="0009425E" w:rsidTr="004F403F">
        <w:trPr>
          <w:trHeight w:val="318"/>
        </w:trPr>
        <w:tc>
          <w:tcPr>
            <w:tcW w:w="581" w:type="dxa"/>
            <w:vMerge/>
            <w:noWrap/>
            <w:vAlign w:val="center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5" w:type="dxa"/>
            <w:vMerge/>
            <w:shd w:val="clear" w:color="auto" w:fill="E0E0E0"/>
            <w:vAlign w:val="center"/>
          </w:tcPr>
          <w:p w:rsidR="00403CE8" w:rsidRPr="0009425E" w:rsidRDefault="00403CE8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26" w:type="dxa"/>
            <w:gridSpan w:val="4"/>
          </w:tcPr>
          <w:p w:rsidR="00403CE8" w:rsidRPr="0009425E" w:rsidRDefault="009B27BA" w:rsidP="004F403F">
            <w:pPr>
              <w:ind w:left="338" w:hanging="279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62321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3CE8" w:rsidRPr="0096499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2540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J</w:t>
            </w:r>
            <w:r w:rsidR="00403CE8" w:rsidRPr="00AD59F2">
              <w:rPr>
                <w:rFonts w:asciiTheme="minorHAnsi" w:hAnsiTheme="minorHAnsi" w:cstheme="minorHAnsi"/>
                <w:b/>
                <w:sz w:val="22"/>
                <w:szCs w:val="22"/>
              </w:rPr>
              <w:t>estem osobą o niskich kwalifikacjach</w:t>
            </w:r>
          </w:p>
        </w:tc>
      </w:tr>
    </w:tbl>
    <w:p w:rsidR="00403CE8" w:rsidRDefault="00403CE8" w:rsidP="00403CE8">
      <w:pPr>
        <w:ind w:left="-284" w:right="-709" w:hanging="283"/>
        <w:jc w:val="both"/>
        <w:rPr>
          <w:rFonts w:asciiTheme="minorHAnsi" w:hAnsiTheme="minorHAnsi" w:cstheme="minorHAnsi"/>
          <w:sz w:val="22"/>
          <w:szCs w:val="22"/>
        </w:rPr>
      </w:pPr>
    </w:p>
    <w:p w:rsidR="00026543" w:rsidRDefault="00026543" w:rsidP="00026543">
      <w:pPr>
        <w:ind w:right="-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6543">
        <w:rPr>
          <w:rFonts w:asciiTheme="minorHAnsi" w:hAnsiTheme="minorHAnsi" w:cstheme="minorHAnsi"/>
          <w:b/>
          <w:sz w:val="22"/>
          <w:szCs w:val="22"/>
        </w:rPr>
        <w:t>CZĘŚĆ B</w:t>
      </w:r>
    </w:p>
    <w:p w:rsidR="00945AFF" w:rsidRPr="00AD3DBF" w:rsidRDefault="00945AFF" w:rsidP="00945AFF">
      <w:pPr>
        <w:jc w:val="both"/>
        <w:rPr>
          <w:rFonts w:asciiTheme="minorHAnsi" w:hAnsiTheme="minorHAnsi" w:cstheme="minorHAnsi"/>
          <w:sz w:val="22"/>
          <w:szCs w:val="22"/>
        </w:rPr>
      </w:pPr>
      <w:r w:rsidRPr="00AD3DBF">
        <w:rPr>
          <w:rFonts w:asciiTheme="minorHAnsi" w:hAnsiTheme="minorHAnsi" w:cstheme="minorHAnsi"/>
          <w:i/>
          <w:sz w:val="22"/>
          <w:szCs w:val="22"/>
        </w:rPr>
        <w:t>Pomocnicza instrukcja wypełniania Części B Formularza wskazuje jaki minimalny zakres informacji należy zawrzeć w poszczególnych punktach opisu planowanej działalności. Niemniej jeśli Pan(i) uzna, że w danym punkcie powinny zostać zawarte również inne istotne informacje dotyczące danego obszaru działalności, to proszę je opisać.</w:t>
      </w:r>
    </w:p>
    <w:tbl>
      <w:tblPr>
        <w:tblW w:w="9781" w:type="dxa"/>
        <w:tblInd w:w="-10" w:type="dxa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9781"/>
      </w:tblGrid>
      <w:tr w:rsidR="00945AFF" w:rsidRPr="00AD3DBF" w:rsidTr="00EC5EC7">
        <w:trPr>
          <w:trHeight w:val="410"/>
        </w:trPr>
        <w:tc>
          <w:tcPr>
            <w:tcW w:w="97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E6E6E6"/>
          </w:tcPr>
          <w:p w:rsidR="00945AFF" w:rsidRPr="00AD3DBF" w:rsidRDefault="00945AFF" w:rsidP="004F40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>INFORMACJE O PLANOWANEJ DZIAŁALNOŚCI GOSPODARCZEJ</w:t>
            </w:r>
          </w:p>
        </w:tc>
      </w:tr>
      <w:tr w:rsidR="00945AFF" w:rsidRPr="00AD3DBF" w:rsidTr="00EC5EC7">
        <w:trPr>
          <w:trHeight w:val="410"/>
        </w:trPr>
        <w:tc>
          <w:tcPr>
            <w:tcW w:w="97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E6E6E6"/>
          </w:tcPr>
          <w:p w:rsidR="00945AFF" w:rsidRPr="00AD3DBF" w:rsidRDefault="00945AFF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PKD planowanej działalności gospodarczej (należy wymienić wszystkie):</w:t>
            </w:r>
          </w:p>
        </w:tc>
      </w:tr>
      <w:tr w:rsidR="00945AFF" w:rsidRPr="00AD3DBF" w:rsidTr="00EC5EC7">
        <w:trPr>
          <w:trHeight w:val="410"/>
        </w:trPr>
        <w:tc>
          <w:tcPr>
            <w:tcW w:w="97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:rsidR="00945AFF" w:rsidRPr="008155FD" w:rsidRDefault="00945AFF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945AFF" w:rsidRPr="00AD3DBF" w:rsidRDefault="00945AFF" w:rsidP="00945AFF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1" w:name="__Fieldmark__608_519918713"/>
    </w:p>
    <w:tbl>
      <w:tblPr>
        <w:tblW w:w="9801" w:type="dxa"/>
        <w:tblInd w:w="-30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1"/>
      </w:tblGrid>
      <w:tr w:rsidR="00945AFF" w:rsidRPr="00AD3DBF" w:rsidTr="00EC5EC7">
        <w:trPr>
          <w:cantSplit/>
        </w:trPr>
        <w:tc>
          <w:tcPr>
            <w:tcW w:w="98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E6E6E6"/>
          </w:tcPr>
          <w:p w:rsidR="00945AFF" w:rsidRPr="00AD3DBF" w:rsidRDefault="00945AFF" w:rsidP="004F40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>1. Opis planowanej działalności</w:t>
            </w:r>
            <w:r w:rsidR="002066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- 10 punktów</w:t>
            </w:r>
            <w:r w:rsidR="001E61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(opis nie dłuższy niż 1 strona A4)</w:t>
            </w:r>
          </w:p>
          <w:p w:rsidR="00945AFF" w:rsidRPr="00AD3DBF" w:rsidRDefault="00945AFF" w:rsidP="00444AB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Proszę opisać przedmiot wykonywanej działalności, </w:t>
            </w:r>
            <w:r w:rsidR="00444AB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sektor, branża, 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główne kategorie oferowanych usług/produktów</w:t>
            </w:r>
            <w:r w:rsidR="002066F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i poziom swojej wiedzy na temat tych produktów i usług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oraz podać obszar, na jakim firma będzie działać. Proszę opisać motywy założenia działalności</w:t>
            </w:r>
            <w:r w:rsidR="002066F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i uzasadnienie dla wybranej branży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Czy planowane jest dodatkowe zatrudnienie (od kiedy, w jakim wymiarze, ile osób)</w:t>
            </w:r>
            <w:r w:rsidR="002066F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 </w:t>
            </w:r>
            <w:r w:rsidR="002066F6"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Należy wymienić ukończone szkoły/uczelnie/szkolenia/kursy i opisać te z nich, które są najważniejsze z punktu widzenia planowanej działalności</w:t>
            </w:r>
            <w:r w:rsidR="00444AB2">
              <w:rPr>
                <w:rFonts w:asciiTheme="minorHAnsi" w:hAnsiTheme="minorHAnsi" w:cstheme="minorHAnsi"/>
                <w:i/>
                <w:sz w:val="22"/>
                <w:szCs w:val="22"/>
              </w:rPr>
              <w:t>, a także wymienić posiadane doświadczenie zawodowe, kwalifikacje i umiejętności do prowadzenia działalności gospodarczej</w:t>
            </w:r>
            <w:r w:rsidR="00E4297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czy kandydat zamierza rozpocząć działalność gospodarczą w ramach projektu. </w:t>
            </w:r>
          </w:p>
        </w:tc>
      </w:tr>
      <w:tr w:rsidR="00945AFF" w:rsidRPr="00AD3DBF" w:rsidTr="00EC5EC7">
        <w:tblPrEx>
          <w:tblCellMar>
            <w:left w:w="0" w:type="dxa"/>
            <w:right w:w="0" w:type="dxa"/>
          </w:tblCellMar>
        </w:tblPrEx>
        <w:tc>
          <w:tcPr>
            <w:tcW w:w="9801" w:type="dxa"/>
            <w:tcBorders>
              <w:top w:val="single" w:sz="4" w:space="0" w:color="000000"/>
              <w:left w:val="single" w:sz="4" w:space="0" w:color="000000"/>
              <w:bottom w:val="single" w:sz="8" w:space="0" w:color="00000A"/>
              <w:right w:val="single" w:sz="4" w:space="0" w:color="000000"/>
            </w:tcBorders>
            <w:shd w:val="clear" w:color="auto" w:fill="FFFFFF"/>
            <w:vAlign w:val="center"/>
          </w:tcPr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czesc1"/>
            <w:bookmarkStart w:id="3" w:name="__Fieldmark__3676_281837551"/>
            <w:bookmarkStart w:id="4" w:name="__Fieldmark__7739_1021130430"/>
            <w:bookmarkStart w:id="5" w:name="__Fieldmark__10937_339469963"/>
            <w:bookmarkStart w:id="6" w:name="__Fieldmark__8825_1021130430"/>
            <w:bookmarkStart w:id="7" w:name="__Fieldmark__1285_281837551"/>
            <w:bookmarkEnd w:id="2"/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24B21" w:rsidRDefault="00E24B21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8" w:name="__Fieldmark__38_2113429274"/>
            <w:bookmarkStart w:id="9" w:name="__Fieldmark__829_1939395663"/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3DB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9B27BA">
              <w:rPr>
                <w:rFonts w:asciiTheme="minorHAnsi" w:hAnsiTheme="minorHAnsi" w:cstheme="minorHAnsi"/>
                <w:sz w:val="22"/>
                <w:szCs w:val="22"/>
              </w:rPr>
            </w:r>
            <w:r w:rsidR="009B27B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D3DB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</w:tc>
      </w:tr>
      <w:tr w:rsidR="00945AFF" w:rsidRPr="00AD3DBF" w:rsidTr="00EC5EC7">
        <w:trPr>
          <w:cantSplit/>
        </w:trPr>
        <w:tc>
          <w:tcPr>
            <w:tcW w:w="9801" w:type="dxa"/>
            <w:tcBorders>
              <w:top w:val="single" w:sz="8" w:space="0" w:color="00000A"/>
              <w:left w:val="single" w:sz="4" w:space="0" w:color="000000"/>
              <w:bottom w:val="single" w:sz="8" w:space="0" w:color="00000A"/>
              <w:right w:val="single" w:sz="4" w:space="0" w:color="000000"/>
            </w:tcBorders>
            <w:shd w:val="clear" w:color="auto" w:fill="DDDDDD"/>
            <w:vAlign w:val="center"/>
          </w:tcPr>
          <w:p w:rsidR="00945AFF" w:rsidRPr="00AD3DBF" w:rsidRDefault="00945AFF" w:rsidP="004F40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2. </w:t>
            </w:r>
            <w:r w:rsidR="002066F6">
              <w:rPr>
                <w:rFonts w:asciiTheme="minorHAnsi" w:hAnsiTheme="minorHAnsi" w:cstheme="minorHAnsi"/>
                <w:b/>
                <w:sz w:val="22"/>
                <w:szCs w:val="22"/>
              </w:rPr>
              <w:t>Realność założeń (w tym c</w:t>
            </w: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>harakterystyka klientów</w:t>
            </w:r>
            <w:r w:rsidR="002066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 c</w:t>
            </w:r>
            <w:r w:rsidR="002066F6"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>harakterystyka konkurencji</w:t>
            </w:r>
            <w:r w:rsidR="002066F6">
              <w:rPr>
                <w:rFonts w:asciiTheme="minorHAnsi" w:hAnsiTheme="minorHAnsi" w:cstheme="minorHAnsi"/>
                <w:b/>
                <w:sz w:val="22"/>
                <w:szCs w:val="22"/>
              </w:rPr>
              <w:t>) - 10 punktów</w:t>
            </w:r>
            <w:r w:rsidR="001E61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(opis nie dłuższy niż 1 strona A4)</w:t>
            </w:r>
          </w:p>
          <w:p w:rsidR="00945AFF" w:rsidRPr="00AD3DBF" w:rsidRDefault="00945AFF" w:rsidP="004F403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Proszę scharakteryzować osoby (instytucje, przedsiębiorstwa), do których kierowana będzie oferta firmy. Proszę uzasadnić dlaczego wybrano taką grupę docelową.</w:t>
            </w:r>
            <w:r w:rsidR="002066F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2066F6"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Proszę podać, z jakich innych ofert mogą skorzystać klienci</w:t>
            </w:r>
            <w:r w:rsidR="00444AB2">
              <w:rPr>
                <w:rFonts w:asciiTheme="minorHAnsi" w:hAnsiTheme="minorHAnsi" w:cstheme="minorHAnsi"/>
                <w:i/>
                <w:sz w:val="22"/>
                <w:szCs w:val="22"/>
              </w:rPr>
              <w:t>/kontrahenci/odbiorcy</w:t>
            </w:r>
            <w:r w:rsidR="002066F6"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. Czym będzie się różnić oferta wnioskodawcy na tle konkurencji? Czy w miejscu planowanej działalności gospodarczej (tj. na obszarze działalności firmy) istnieje firma o identycznym/podobnym profilu działalności?</w:t>
            </w:r>
            <w:r w:rsidR="00C26DA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Proszę podać przynajmniej dwóch konkurentów, o ile istnieją.</w:t>
            </w:r>
          </w:p>
        </w:tc>
      </w:tr>
      <w:tr w:rsidR="00945AFF" w:rsidRPr="00AD3DBF" w:rsidTr="00EC5EC7">
        <w:tblPrEx>
          <w:tblCellMar>
            <w:left w:w="0" w:type="dxa"/>
            <w:right w:w="0" w:type="dxa"/>
          </w:tblCellMar>
        </w:tblPrEx>
        <w:tc>
          <w:tcPr>
            <w:tcW w:w="9801" w:type="dxa"/>
            <w:tcBorders>
              <w:top w:val="single" w:sz="8" w:space="0" w:color="00000A"/>
              <w:left w:val="single" w:sz="4" w:space="0" w:color="000000"/>
              <w:bottom w:val="single" w:sz="8" w:space="0" w:color="00000A"/>
              <w:right w:val="single" w:sz="4" w:space="0" w:color="000000"/>
            </w:tcBorders>
            <w:shd w:val="clear" w:color="auto" w:fill="FFFFFF"/>
            <w:vAlign w:val="center"/>
          </w:tcPr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0" w:name="__Fieldmark__3677_281837551"/>
            <w:bookmarkStart w:id="11" w:name="__Fieldmark__7763_1021130430"/>
            <w:bookmarkStart w:id="12" w:name="__Fieldmark__10938_339469963"/>
            <w:bookmarkStart w:id="13" w:name="__Fieldmark__8826_1021130430"/>
            <w:bookmarkStart w:id="14" w:name="__Fieldmark__1286_281837551"/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24B21" w:rsidRDefault="00E24B21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5" w:name="__Fieldmark__39_2113429274"/>
            <w:bookmarkStart w:id="16" w:name="__Fieldmark__830_1939395663"/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3DB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9B27BA">
              <w:rPr>
                <w:rFonts w:asciiTheme="minorHAnsi" w:hAnsiTheme="minorHAnsi" w:cstheme="minorHAnsi"/>
                <w:sz w:val="22"/>
                <w:szCs w:val="22"/>
              </w:rPr>
            </w:r>
            <w:r w:rsidR="009B27B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D3DB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</w:tc>
      </w:tr>
      <w:tr w:rsidR="00945AFF" w:rsidRPr="00AD3DBF" w:rsidTr="00EC5EC7">
        <w:trPr>
          <w:cantSplit/>
        </w:trPr>
        <w:tc>
          <w:tcPr>
            <w:tcW w:w="9801" w:type="dxa"/>
            <w:tcBorders>
              <w:top w:val="single" w:sz="8" w:space="0" w:color="00000A"/>
              <w:left w:val="single" w:sz="4" w:space="0" w:color="000000"/>
              <w:bottom w:val="single" w:sz="8" w:space="0" w:color="00000A"/>
              <w:right w:val="single" w:sz="4" w:space="0" w:color="000000"/>
            </w:tcBorders>
            <w:shd w:val="clear" w:color="auto" w:fill="DDDDDD"/>
            <w:vAlign w:val="center"/>
          </w:tcPr>
          <w:p w:rsidR="002066F6" w:rsidRDefault="00945AFF" w:rsidP="004F403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3</w:t>
            </w:r>
            <w:r w:rsidR="002066F6">
              <w:rPr>
                <w:rFonts w:asciiTheme="minorHAnsi" w:hAnsiTheme="minorHAnsi" w:cstheme="minorHAnsi"/>
                <w:b/>
                <w:sz w:val="22"/>
                <w:szCs w:val="22"/>
              </w:rPr>
              <w:t>. Perspektywy na rynku</w:t>
            </w: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2066F6">
              <w:rPr>
                <w:rFonts w:asciiTheme="minorHAnsi" w:hAnsiTheme="minorHAnsi" w:cstheme="minorHAnsi"/>
                <w:b/>
                <w:sz w:val="22"/>
                <w:szCs w:val="22"/>
              </w:rPr>
              <w:t>- 10 punktów</w:t>
            </w:r>
            <w:r w:rsidR="001E61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(opis nie dłuższy niż 1 strona A4)</w:t>
            </w:r>
          </w:p>
          <w:p w:rsidR="00945AFF" w:rsidRPr="00751270" w:rsidRDefault="002066F6" w:rsidP="0075127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51270">
              <w:rPr>
                <w:rFonts w:asciiTheme="minorHAnsi" w:hAnsiTheme="minorHAnsi" w:cstheme="minorHAnsi"/>
                <w:i/>
                <w:sz w:val="22"/>
                <w:szCs w:val="22"/>
              </w:rPr>
              <w:t>Proszę opisać w jaki sposób i na jakiej podstawie szacuje Pan/i wielkość sprzedaży, w jaki sposób kształtowana będzie polityka cenowa, polityka sprzedaży</w:t>
            </w:r>
            <w:r w:rsidR="004C6E7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w jaki sposób prowadzona będzie sprzedaż, </w:t>
            </w:r>
            <w:r w:rsidRPr="00751270">
              <w:rPr>
                <w:rFonts w:asciiTheme="minorHAnsi" w:hAnsiTheme="minorHAnsi" w:cstheme="minorHAnsi"/>
                <w:i/>
                <w:sz w:val="22"/>
                <w:szCs w:val="22"/>
              </w:rPr>
              <w:t>Proszę opisać stopień przygotowania Pani/a do prowadzenia takiej działalności gospodarczej</w:t>
            </w:r>
            <w:r w:rsidR="004C6E72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</w:tc>
      </w:tr>
      <w:tr w:rsidR="00945AFF" w:rsidRPr="00AD3DBF" w:rsidTr="00EC5EC7">
        <w:tblPrEx>
          <w:tblCellMar>
            <w:left w:w="0" w:type="dxa"/>
            <w:right w:w="0" w:type="dxa"/>
          </w:tblCellMar>
        </w:tblPrEx>
        <w:tc>
          <w:tcPr>
            <w:tcW w:w="9801" w:type="dxa"/>
            <w:tcBorders>
              <w:top w:val="single" w:sz="8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7" w:name="__Fieldmark__3678_281837551"/>
            <w:bookmarkStart w:id="18" w:name="__Fieldmark__7787_1021130430"/>
            <w:bookmarkStart w:id="19" w:name="__Fieldmark__10939_339469963"/>
            <w:bookmarkStart w:id="20" w:name="__Fieldmark__8827_1021130430"/>
            <w:bookmarkStart w:id="21" w:name="__Fieldmark__1287_281837551"/>
          </w:p>
          <w:bookmarkStart w:id="22" w:name="__Fieldmark__40_2113429274"/>
          <w:bookmarkStart w:id="23" w:name="__Fieldmark__831_1939395663"/>
          <w:p w:rsidR="00945AFF" w:rsidRPr="00AD3DBF" w:rsidRDefault="00945AFF" w:rsidP="004F40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3DB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9B27BA">
              <w:rPr>
                <w:rFonts w:asciiTheme="minorHAnsi" w:hAnsiTheme="minorHAnsi" w:cstheme="minorHAnsi"/>
                <w:sz w:val="22"/>
                <w:szCs w:val="22"/>
              </w:rPr>
            </w:r>
            <w:r w:rsidR="009B27B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D3DB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:rsidR="00945AFF" w:rsidRDefault="00945AFF" w:rsidP="004F403F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24" w:name="czesc41"/>
            <w:bookmarkStart w:id="25" w:name="czesc4"/>
            <w:bookmarkStart w:id="26" w:name="czesc411"/>
            <w:bookmarkStart w:id="27" w:name="__Fieldmark__801_339469963"/>
            <w:bookmarkEnd w:id="24"/>
            <w:bookmarkEnd w:id="25"/>
            <w:bookmarkEnd w:id="26"/>
            <w:bookmarkEnd w:id="27"/>
          </w:p>
          <w:p w:rsidR="00E24B21" w:rsidRDefault="00E24B21" w:rsidP="004F403F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24B21" w:rsidRPr="00AD3DBF" w:rsidRDefault="00E24B21" w:rsidP="004F403F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45AFF" w:rsidRPr="00AD3DBF" w:rsidTr="00EC5EC7">
        <w:trPr>
          <w:cantSplit/>
        </w:trPr>
        <w:tc>
          <w:tcPr>
            <w:tcW w:w="98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DDDDD"/>
            <w:vAlign w:val="center"/>
          </w:tcPr>
          <w:p w:rsidR="001E6170" w:rsidRDefault="00945AFF" w:rsidP="001E61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</w:t>
            </w:r>
            <w:r w:rsidR="002066F6">
              <w:rPr>
                <w:rFonts w:asciiTheme="minorHAnsi" w:hAnsiTheme="minorHAnsi" w:cstheme="minorHAnsi"/>
                <w:b/>
                <w:sz w:val="22"/>
                <w:szCs w:val="22"/>
              </w:rPr>
              <w:t>Szanse i zagrożenia na utrzymanie działalności gospodarczej - 10 punktów</w:t>
            </w:r>
            <w:r w:rsidR="001E61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(opis nie dłuższy niż 1 strona A4) </w:t>
            </w:r>
          </w:p>
          <w:p w:rsidR="00945AFF" w:rsidRPr="00AD3DBF" w:rsidRDefault="002066F6" w:rsidP="001E61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Proszę opisać jakie są mocne strony przedsięwzięcia oraz jakie są słabe strony przedsięwzięcia i proszę wskazać ewentualne środki zaradcze, proszę wskazać </w:t>
            </w:r>
            <w:r w:rsidR="00751270">
              <w:rPr>
                <w:rFonts w:asciiTheme="minorHAnsi" w:hAnsiTheme="minorHAnsi" w:cstheme="minorHAnsi"/>
                <w:i/>
                <w:sz w:val="22"/>
                <w:szCs w:val="22"/>
              </w:rPr>
              <w:t>mocne i słabe strony oferowanych produktów/usług</w:t>
            </w:r>
          </w:p>
        </w:tc>
      </w:tr>
      <w:tr w:rsidR="00945AFF" w:rsidRPr="00AD3DBF" w:rsidTr="00EC5EC7">
        <w:tblPrEx>
          <w:tblCellMar>
            <w:left w:w="0" w:type="dxa"/>
            <w:right w:w="0" w:type="dxa"/>
          </w:tblCellMar>
        </w:tblPrEx>
        <w:tc>
          <w:tcPr>
            <w:tcW w:w="9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8" w:name="czesc5"/>
            <w:bookmarkStart w:id="29" w:name="__Fieldmark__3679_281837551"/>
            <w:bookmarkStart w:id="30" w:name="__Fieldmark__7837_1021130430"/>
            <w:bookmarkStart w:id="31" w:name="__Fieldmark__10941_339469963"/>
            <w:bookmarkStart w:id="32" w:name="__Fieldmark__8828_1021130430"/>
            <w:bookmarkStart w:id="33" w:name="__Fieldmark__1288_281837551"/>
            <w:bookmarkEnd w:id="28"/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24B21" w:rsidRDefault="00E24B21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34" w:name="__Fieldmark__41_2113429274"/>
            <w:bookmarkStart w:id="35" w:name="__Fieldmark__832_1939395663"/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3DB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9B27BA">
              <w:rPr>
                <w:rFonts w:asciiTheme="minorHAnsi" w:hAnsiTheme="minorHAnsi" w:cstheme="minorHAnsi"/>
                <w:sz w:val="22"/>
                <w:szCs w:val="22"/>
              </w:rPr>
            </w:r>
            <w:r w:rsidR="009B27B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D3DB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</w:tr>
      <w:tr w:rsidR="00945AFF" w:rsidRPr="00AD3DBF" w:rsidTr="00EC5EC7">
        <w:trPr>
          <w:cantSplit/>
        </w:trPr>
        <w:tc>
          <w:tcPr>
            <w:tcW w:w="98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DDDDD"/>
            <w:vAlign w:val="center"/>
          </w:tcPr>
          <w:p w:rsidR="002066F6" w:rsidRPr="00AD3DBF" w:rsidRDefault="00945AFF" w:rsidP="002066F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 </w:t>
            </w:r>
            <w:r w:rsidR="002066F6"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>Zakres planowanej inwestycji</w:t>
            </w:r>
            <w:r w:rsidR="007512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- 10 punktów</w:t>
            </w:r>
            <w:r w:rsidR="001E61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(opis nie dłuższy niż 1 strona A4)</w:t>
            </w:r>
          </w:p>
          <w:p w:rsidR="002066F6" w:rsidRPr="00AD3DBF" w:rsidRDefault="002066F6" w:rsidP="002066F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Co jest niezbędne by planowane przedsiębiorstwo mogło sprawnie funkcjonować (odpowiedni lokal, sprzęt, pracownicy, uprawnienia, koncesje, wymogi prawne itp.)? </w:t>
            </w:r>
          </w:p>
          <w:p w:rsidR="002066F6" w:rsidRPr="00AD3DBF" w:rsidRDefault="002066F6" w:rsidP="002066F6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Proszę wymienić jakie zakupy wnioskodawca planuje sfinansować w ramach otrzymanej dotacji? Proszę podać szacowane koszty poszczególnych elementów inwestycji oraz krótko scharakteryzować najważniejsze z nich.</w:t>
            </w:r>
            <w:r w:rsidR="0075127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Proszę uzasadnić zasadność i niezbędność wskazanych zakupów</w:t>
            </w:r>
          </w:p>
          <w:p w:rsidR="00945AFF" w:rsidRPr="00AD3DBF" w:rsidRDefault="002066F6" w:rsidP="002066F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Proszę wpisać, czy wnioskodawca planuje wnieść wkład własny w planowaną działalność. Jeżeli tak, to należy wskazać w jakiej formie będzie on wniesiony (w postaci gotówki, środków trwałych, wyposażenia itp.) i jaka będzie jego wartość.</w:t>
            </w:r>
          </w:p>
        </w:tc>
      </w:tr>
      <w:tr w:rsidR="00945AFF" w:rsidRPr="00AD3DBF" w:rsidTr="00EC5EC7">
        <w:tblPrEx>
          <w:tblCellMar>
            <w:left w:w="0" w:type="dxa"/>
            <w:right w:w="0" w:type="dxa"/>
          </w:tblCellMar>
        </w:tblPrEx>
        <w:tc>
          <w:tcPr>
            <w:tcW w:w="9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36" w:name="__Fieldmark__3680_281837551"/>
            <w:bookmarkStart w:id="37" w:name="__Fieldmark__7863_1021130430"/>
            <w:bookmarkStart w:id="38" w:name="__Fieldmark__10942_339469963"/>
            <w:bookmarkStart w:id="39" w:name="__Fieldmark__8829_1021130430"/>
            <w:bookmarkStart w:id="40" w:name="__Fieldmark__1289_281837551"/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24B21" w:rsidRDefault="00E24B21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41" w:name="__Fieldmark__42_2113429274"/>
            <w:bookmarkStart w:id="42" w:name="__Fieldmark__833_1939395663"/>
          </w:p>
          <w:p w:rsidR="00945AFF" w:rsidRPr="00AD3DBF" w:rsidRDefault="00945AFF" w:rsidP="004F403F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3DBF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9B27BA">
              <w:rPr>
                <w:rFonts w:asciiTheme="minorHAnsi" w:hAnsiTheme="minorHAnsi" w:cstheme="minorHAnsi"/>
                <w:sz w:val="22"/>
                <w:szCs w:val="22"/>
              </w:rPr>
            </w:r>
            <w:r w:rsidR="009B27B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AD3DBF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</w:tbl>
    <w:p w:rsidR="00945AFF" w:rsidRPr="00AD3DBF" w:rsidRDefault="00945AFF" w:rsidP="00945AF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Ind w:w="-10" w:type="dxa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9781"/>
      </w:tblGrid>
      <w:tr w:rsidR="00945AFF" w:rsidRPr="00AD3DBF" w:rsidTr="00751270">
        <w:tc>
          <w:tcPr>
            <w:tcW w:w="97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</w:tcPr>
          <w:p w:rsidR="00945AFF" w:rsidRDefault="00945AFF" w:rsidP="007512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  <w:p w:rsidR="00751270" w:rsidRPr="00AD3DBF" w:rsidRDefault="00751270" w:rsidP="007512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sz w:val="22"/>
                <w:szCs w:val="22"/>
              </w:rPr>
              <w:t xml:space="preserve">Prosimy o wpisanie ewentualnych uwag, które nie znalazły miejsca w całej ankiecie, a są Państwa zdaniem niezbędne i uzupełniające informację dotyczącą części A lub B niniejszego </w:t>
            </w:r>
            <w:r w:rsidRPr="00AD3DBF">
              <w:rPr>
                <w:rFonts w:asciiTheme="minorHAnsi" w:hAnsiTheme="minorHAnsi" w:cstheme="minorHAnsi"/>
                <w:i/>
                <w:sz w:val="22"/>
                <w:szCs w:val="22"/>
              </w:rPr>
              <w:t>Formularza</w:t>
            </w:r>
            <w:r w:rsidRPr="00AD3DBF">
              <w:rPr>
                <w:rFonts w:asciiTheme="minorHAnsi" w:hAnsiTheme="minorHAnsi" w:cstheme="minorHAnsi"/>
                <w:sz w:val="22"/>
                <w:szCs w:val="22"/>
              </w:rPr>
              <w:t>. Mają one jedynie charakter informacyjny i nie podlegają ocenie punktowej.</w:t>
            </w:r>
          </w:p>
        </w:tc>
      </w:tr>
      <w:tr w:rsidR="00751270" w:rsidRPr="00AD3DBF" w:rsidTr="00751270">
        <w:tc>
          <w:tcPr>
            <w:tcW w:w="97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</w:tcPr>
          <w:p w:rsidR="00751270" w:rsidRDefault="00751270" w:rsidP="007512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24B21" w:rsidRDefault="00E24B21" w:rsidP="007512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E24B21" w:rsidRDefault="00E24B21" w:rsidP="007512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51270" w:rsidRDefault="00751270" w:rsidP="007512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51270" w:rsidRPr="00AD3DBF" w:rsidRDefault="00751270" w:rsidP="007512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bookmarkStart w:id="43" w:name="__Fieldmark__1005_77852044"/>
    <w:bookmarkStart w:id="44" w:name="__Fieldmark__40_316861287"/>
    <w:bookmarkStart w:id="45" w:name="__Fieldmark__834_1939395663"/>
    <w:bookmarkStart w:id="46" w:name="Tekst32"/>
    <w:p w:rsidR="00945AFF" w:rsidRPr="00AD3DBF" w:rsidRDefault="00945AFF" w:rsidP="00945AFF">
      <w:pPr>
        <w:jc w:val="both"/>
        <w:rPr>
          <w:rFonts w:asciiTheme="minorHAnsi" w:hAnsiTheme="minorHAnsi" w:cstheme="minorHAnsi"/>
          <w:sz w:val="22"/>
          <w:szCs w:val="22"/>
        </w:rPr>
      </w:pPr>
      <w:r w:rsidRPr="00AD3DBF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3DBF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9B27BA">
        <w:rPr>
          <w:rFonts w:asciiTheme="minorHAnsi" w:hAnsiTheme="minorHAnsi" w:cstheme="minorHAnsi"/>
          <w:sz w:val="22"/>
          <w:szCs w:val="22"/>
        </w:rPr>
      </w:r>
      <w:r w:rsidR="009B27BA">
        <w:rPr>
          <w:rFonts w:asciiTheme="minorHAnsi" w:hAnsiTheme="minorHAnsi" w:cstheme="minorHAnsi"/>
          <w:sz w:val="22"/>
          <w:szCs w:val="22"/>
        </w:rPr>
        <w:fldChar w:fldCharType="separate"/>
      </w:r>
      <w:r w:rsidRPr="00AD3DBF">
        <w:rPr>
          <w:rFonts w:asciiTheme="minorHAnsi" w:hAnsiTheme="minorHAnsi" w:cstheme="minorHAnsi"/>
          <w:sz w:val="22"/>
          <w:szCs w:val="22"/>
        </w:rPr>
        <w:fldChar w:fldCharType="end"/>
      </w:r>
      <w:bookmarkStart w:id="47" w:name="Tekst321"/>
      <w:bookmarkEnd w:id="43"/>
      <w:bookmarkEnd w:id="44"/>
      <w:bookmarkEnd w:id="45"/>
      <w:bookmarkEnd w:id="47"/>
    </w:p>
    <w:p w:rsidR="00945AFF" w:rsidRPr="00AD3DBF" w:rsidRDefault="00945AFF" w:rsidP="00945AFF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Ind w:w="-10" w:type="dxa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9781"/>
      </w:tblGrid>
      <w:tr w:rsidR="00945AFF" w:rsidRPr="00AD3DBF" w:rsidTr="00751270">
        <w:tc>
          <w:tcPr>
            <w:tcW w:w="97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</w:tcPr>
          <w:p w:rsidR="00945AFF" w:rsidRPr="00AD3DBF" w:rsidRDefault="00945AFF" w:rsidP="007512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t>Załączniki</w:t>
            </w:r>
          </w:p>
        </w:tc>
      </w:tr>
    </w:tbl>
    <w:p w:rsidR="00945AFF" w:rsidRDefault="00945AFF" w:rsidP="00945AFF">
      <w:pPr>
        <w:pStyle w:val="Akapitzlist1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D3DBF">
        <w:rPr>
          <w:rFonts w:asciiTheme="minorHAnsi" w:hAnsiTheme="minorHAnsi" w:cstheme="minorHAnsi"/>
          <w:sz w:val="22"/>
          <w:szCs w:val="22"/>
        </w:rPr>
        <w:t>zaświadczenie z powiatowego urzędu pracy o statusie osoby bezrobotnej, w tym (jeżeli dotyczy) długotrwale bezrobotnej</w:t>
      </w:r>
      <w:r w:rsidR="00E17DA9">
        <w:rPr>
          <w:rFonts w:asciiTheme="minorHAnsi" w:hAnsiTheme="minorHAnsi" w:cstheme="minorHAnsi"/>
          <w:sz w:val="22"/>
          <w:szCs w:val="22"/>
        </w:rPr>
        <w:t xml:space="preserve"> (dotyczy tylko osób zarejestrowanych w Powiatowym Urzędzie Pracy)</w:t>
      </w:r>
    </w:p>
    <w:p w:rsidR="006C7901" w:rsidRPr="002E6A7F" w:rsidRDefault="006C7901" w:rsidP="006C7901">
      <w:pPr>
        <w:pStyle w:val="Akapitzlist1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E6A7F">
        <w:rPr>
          <w:rFonts w:asciiTheme="minorHAnsi" w:hAnsiTheme="minorHAnsi" w:cstheme="minorHAnsi"/>
          <w:sz w:val="22"/>
          <w:szCs w:val="22"/>
        </w:rPr>
        <w:lastRenderedPageBreak/>
        <w:t xml:space="preserve">zaświadczenie z ZUS o braku zgłoszenia do ubezpieczeń społecznych z tytułu zatrudnienia i prowadzenia działalności gospodarczej </w:t>
      </w:r>
      <w:r>
        <w:rPr>
          <w:rFonts w:asciiTheme="minorHAnsi" w:hAnsiTheme="minorHAnsi" w:cstheme="minorHAnsi"/>
          <w:sz w:val="22"/>
          <w:szCs w:val="22"/>
        </w:rPr>
        <w:t>-</w:t>
      </w:r>
      <w:r w:rsidRPr="002E6A7F">
        <w:rPr>
          <w:rFonts w:asciiTheme="minorHAnsi" w:hAnsiTheme="minorHAnsi" w:cstheme="minorHAnsi"/>
          <w:sz w:val="22"/>
          <w:szCs w:val="22"/>
        </w:rPr>
        <w:t xml:space="preserve"> w przypadku osób </w:t>
      </w:r>
      <w:r>
        <w:rPr>
          <w:rFonts w:asciiTheme="minorHAnsi" w:hAnsiTheme="minorHAnsi" w:cstheme="minorHAnsi"/>
          <w:sz w:val="22"/>
          <w:szCs w:val="22"/>
        </w:rPr>
        <w:t xml:space="preserve">bezrobotnych </w:t>
      </w:r>
      <w:r w:rsidRPr="002E6A7F">
        <w:rPr>
          <w:rFonts w:asciiTheme="minorHAnsi" w:hAnsiTheme="minorHAnsi" w:cstheme="minorHAnsi"/>
          <w:sz w:val="22"/>
          <w:szCs w:val="22"/>
        </w:rPr>
        <w:t>niezarejestrowanych w P</w:t>
      </w:r>
      <w:r>
        <w:rPr>
          <w:rFonts w:asciiTheme="minorHAnsi" w:hAnsiTheme="minorHAnsi" w:cstheme="minorHAnsi"/>
          <w:sz w:val="22"/>
          <w:szCs w:val="22"/>
        </w:rPr>
        <w:t>owiatowym Urzędzie Pracy</w:t>
      </w:r>
    </w:p>
    <w:p w:rsidR="00945AFF" w:rsidRDefault="00945AFF" w:rsidP="00945AFF">
      <w:pPr>
        <w:pStyle w:val="Akapitzlist1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D3DBF">
        <w:rPr>
          <w:rFonts w:asciiTheme="minorHAnsi" w:hAnsiTheme="minorHAnsi" w:cstheme="minorHAnsi"/>
          <w:sz w:val="22"/>
          <w:szCs w:val="22"/>
        </w:rPr>
        <w:t>orzeczenie o niepełnosprawności</w:t>
      </w:r>
      <w:r w:rsidR="00E17DA9">
        <w:rPr>
          <w:rFonts w:asciiTheme="minorHAnsi" w:hAnsiTheme="minorHAnsi" w:cstheme="minorHAnsi"/>
          <w:sz w:val="22"/>
          <w:szCs w:val="22"/>
        </w:rPr>
        <w:t xml:space="preserve"> (dotyczy tylko osób z niepełnosprawnością) </w:t>
      </w:r>
    </w:p>
    <w:p w:rsidR="00945AFF" w:rsidRPr="00EB40EA" w:rsidRDefault="00945AFF" w:rsidP="005E58F9">
      <w:pPr>
        <w:pStyle w:val="Akapitzlist1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B40EA">
        <w:rPr>
          <w:rFonts w:asciiTheme="minorHAnsi" w:hAnsiTheme="minorHAnsi" w:cstheme="minorHAnsi"/>
          <w:sz w:val="22"/>
          <w:szCs w:val="22"/>
        </w:rPr>
        <w:t>inne</w:t>
      </w:r>
      <w:r w:rsidR="00EB40EA" w:rsidRPr="00EB40EA">
        <w:rPr>
          <w:rFonts w:asciiTheme="minorHAnsi" w:hAnsiTheme="minorHAnsi" w:cstheme="minorHAnsi"/>
          <w:sz w:val="22"/>
          <w:szCs w:val="22"/>
        </w:rPr>
        <w:t xml:space="preserve"> wymienione w Regulaminie w §4 pkt 9 lit a-j (</w:t>
      </w:r>
      <w:r w:rsidR="00EB40EA">
        <w:rPr>
          <w:rFonts w:asciiTheme="minorHAnsi" w:hAnsiTheme="minorHAnsi" w:cstheme="minorHAnsi"/>
          <w:sz w:val="22"/>
          <w:szCs w:val="22"/>
        </w:rPr>
        <w:t xml:space="preserve">jeśli dotyczy, </w:t>
      </w:r>
      <w:r w:rsidRPr="00EB40EA">
        <w:rPr>
          <w:rFonts w:asciiTheme="minorHAnsi" w:hAnsiTheme="minorHAnsi" w:cstheme="minorHAnsi"/>
          <w:sz w:val="22"/>
          <w:szCs w:val="22"/>
        </w:rPr>
        <w:t xml:space="preserve">należy wymienić jakie) </w:t>
      </w:r>
      <w:bookmarkStart w:id="48" w:name="__Fieldmark__1006_77852044"/>
      <w:bookmarkStart w:id="49" w:name="__Fieldmark__41_2791323"/>
      <w:bookmarkStart w:id="50" w:name="__Fieldmark__44_2113429274"/>
      <w:bookmarkStart w:id="51" w:name="__Fieldmark__41_316861287"/>
      <w:bookmarkStart w:id="52" w:name="__Fieldmark__835_1939395663"/>
      <w:bookmarkStart w:id="53" w:name="Tekst34"/>
      <w:r w:rsidRPr="00EB40E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40EA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9B27BA">
        <w:rPr>
          <w:rFonts w:asciiTheme="minorHAnsi" w:hAnsiTheme="minorHAnsi" w:cstheme="minorHAnsi"/>
          <w:sz w:val="22"/>
          <w:szCs w:val="22"/>
        </w:rPr>
      </w:r>
      <w:r w:rsidR="009B27BA">
        <w:rPr>
          <w:rFonts w:asciiTheme="minorHAnsi" w:hAnsiTheme="minorHAnsi" w:cstheme="minorHAnsi"/>
          <w:sz w:val="22"/>
          <w:szCs w:val="22"/>
        </w:rPr>
        <w:fldChar w:fldCharType="separate"/>
      </w:r>
      <w:r w:rsidRPr="00EB40EA">
        <w:rPr>
          <w:rFonts w:asciiTheme="minorHAnsi" w:hAnsiTheme="minorHAnsi" w:cstheme="minorHAnsi"/>
          <w:sz w:val="22"/>
          <w:szCs w:val="22"/>
        </w:rPr>
        <w:fldChar w:fldCharType="end"/>
      </w:r>
      <w:bookmarkEnd w:id="48"/>
      <w:bookmarkEnd w:id="49"/>
      <w:bookmarkEnd w:id="50"/>
      <w:bookmarkEnd w:id="51"/>
      <w:bookmarkEnd w:id="52"/>
    </w:p>
    <w:p w:rsidR="00945AFF" w:rsidRPr="00AD3DBF" w:rsidRDefault="00945AFF" w:rsidP="00945AF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45AFF" w:rsidRPr="00AD3DBF" w:rsidRDefault="00945AFF" w:rsidP="00945AF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64" w:type="dxa"/>
        <w:tblInd w:w="107" w:type="dxa"/>
        <w:tblLayout w:type="fixed"/>
        <w:tblCellMar>
          <w:left w:w="107" w:type="dxa"/>
        </w:tblCellMar>
        <w:tblLook w:val="0000" w:firstRow="0" w:lastRow="0" w:firstColumn="0" w:lastColumn="0" w:noHBand="0" w:noVBand="0"/>
      </w:tblPr>
      <w:tblGrid>
        <w:gridCol w:w="9664"/>
      </w:tblGrid>
      <w:tr w:rsidR="00945AFF" w:rsidRPr="00AD3DBF" w:rsidTr="00EC5EC7">
        <w:tc>
          <w:tcPr>
            <w:tcW w:w="96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</w:tcPr>
          <w:p w:rsidR="00945AFF" w:rsidRPr="00AD3DBF" w:rsidRDefault="00945AFF" w:rsidP="004F403F">
            <w:pPr>
              <w:pageBreakBefore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D3DBF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Oświadczenia</w:t>
            </w:r>
          </w:p>
        </w:tc>
      </w:tr>
    </w:tbl>
    <w:p w:rsidR="00945AFF" w:rsidRDefault="00945AFF" w:rsidP="00945AF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A4802" w:rsidRDefault="00DA4802" w:rsidP="00DA4802">
      <w:pPr>
        <w:tabs>
          <w:tab w:val="left" w:pos="5130"/>
        </w:tabs>
        <w:ind w:right="-471"/>
        <w:jc w:val="both"/>
        <w:rPr>
          <w:rFonts w:asciiTheme="minorHAnsi" w:hAnsiTheme="minorHAnsi" w:cstheme="minorHAnsi"/>
          <w:sz w:val="22"/>
          <w:szCs w:val="22"/>
        </w:rPr>
      </w:pPr>
      <w:r w:rsidRPr="00DA4802">
        <w:rPr>
          <w:rFonts w:asciiTheme="minorHAnsi" w:hAnsiTheme="minorHAnsi" w:cstheme="minorHAnsi"/>
          <w:sz w:val="22"/>
          <w:szCs w:val="22"/>
        </w:rPr>
        <w:t>Ja, niżej podpisany/a legitymujący/a się dowodem osobistym: 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 w:rsidRPr="00DA480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A4802" w:rsidRPr="00DA4802" w:rsidRDefault="00DA4802" w:rsidP="00DA4802">
      <w:pPr>
        <w:tabs>
          <w:tab w:val="left" w:pos="5130"/>
        </w:tabs>
        <w:ind w:left="5103" w:right="-471"/>
        <w:jc w:val="both"/>
        <w:rPr>
          <w:rFonts w:asciiTheme="minorHAnsi" w:hAnsiTheme="minorHAnsi" w:cstheme="minorHAnsi"/>
          <w:sz w:val="22"/>
          <w:szCs w:val="22"/>
        </w:rPr>
      </w:pPr>
      <w:r w:rsidRPr="00DA4802">
        <w:rPr>
          <w:rFonts w:asciiTheme="minorHAnsi" w:hAnsiTheme="minorHAnsi" w:cstheme="minorHAnsi"/>
          <w:i/>
          <w:sz w:val="22"/>
          <w:szCs w:val="22"/>
        </w:rPr>
        <w:t>(należy wpisać serię i numer dowodu osobistego)</w:t>
      </w:r>
    </w:p>
    <w:p w:rsidR="00DA4802" w:rsidRDefault="00DA4802" w:rsidP="00DA4802">
      <w:pPr>
        <w:tabs>
          <w:tab w:val="left" w:pos="5130"/>
        </w:tabs>
        <w:ind w:right="-468"/>
        <w:jc w:val="both"/>
        <w:rPr>
          <w:rFonts w:asciiTheme="minorHAnsi" w:hAnsiTheme="minorHAnsi" w:cstheme="minorHAnsi"/>
          <w:sz w:val="22"/>
          <w:szCs w:val="22"/>
        </w:rPr>
      </w:pPr>
    </w:p>
    <w:p w:rsidR="00DA4802" w:rsidRDefault="00DA4802" w:rsidP="00DA4802">
      <w:pPr>
        <w:tabs>
          <w:tab w:val="left" w:pos="5130"/>
        </w:tabs>
        <w:ind w:right="-468"/>
        <w:jc w:val="both"/>
        <w:rPr>
          <w:rFonts w:asciiTheme="minorHAnsi" w:hAnsiTheme="minorHAnsi" w:cstheme="minorHAnsi"/>
          <w:sz w:val="22"/>
          <w:szCs w:val="22"/>
        </w:rPr>
      </w:pPr>
      <w:r w:rsidRPr="00DA4802">
        <w:rPr>
          <w:rFonts w:asciiTheme="minorHAnsi" w:hAnsiTheme="minorHAnsi" w:cstheme="minorHAnsi"/>
          <w:sz w:val="22"/>
          <w:szCs w:val="22"/>
        </w:rPr>
        <w:t xml:space="preserve">wydanym przez: 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:rsidR="00DA4802" w:rsidRPr="00DA4802" w:rsidRDefault="00DA4802" w:rsidP="00DA4802">
      <w:pPr>
        <w:tabs>
          <w:tab w:val="left" w:pos="5130"/>
        </w:tabs>
        <w:ind w:left="3261" w:right="-46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A4802">
        <w:rPr>
          <w:rFonts w:asciiTheme="minorHAnsi" w:hAnsiTheme="minorHAnsi" w:cstheme="minorHAnsi"/>
          <w:sz w:val="22"/>
          <w:szCs w:val="22"/>
        </w:rPr>
        <w:t xml:space="preserve"> </w:t>
      </w:r>
      <w:r w:rsidRPr="00DA4802">
        <w:rPr>
          <w:rFonts w:asciiTheme="minorHAnsi" w:hAnsiTheme="minorHAnsi" w:cstheme="minorHAnsi"/>
          <w:i/>
          <w:sz w:val="22"/>
          <w:szCs w:val="22"/>
        </w:rPr>
        <w:t>(należy wpisać nazwę organu, który wydał dokument),</w:t>
      </w:r>
    </w:p>
    <w:p w:rsidR="00DA4802" w:rsidRDefault="00DA4802" w:rsidP="00DA480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A4802" w:rsidRPr="00AD3DBF" w:rsidRDefault="00DA4802" w:rsidP="00945AFF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8"/>
        <w:gridCol w:w="8380"/>
        <w:gridCol w:w="850"/>
      </w:tblGrid>
      <w:tr w:rsidR="00945AFF" w:rsidRPr="00AD3DBF" w:rsidTr="00EC5EC7">
        <w:trPr>
          <w:cantSplit/>
          <w:trHeight w:val="697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945AFF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7DA9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7D7BA0">
            <w:pPr>
              <w:tabs>
                <w:tab w:val="left" w:pos="513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Świadomy/a odpowiedzialności karnej wynikającej z art. 297 § 1 kodeksu karnego</w:t>
            </w:r>
            <w:r w:rsidRPr="00D37979">
              <w:rPr>
                <w:rStyle w:val="Odwoanieprzypisudolnego1"/>
                <w:rFonts w:asciiTheme="minorHAnsi" w:hAnsiTheme="minorHAnsi" w:cstheme="minorHAnsi"/>
                <w:sz w:val="22"/>
                <w:szCs w:val="22"/>
              </w:rPr>
              <w:footnoteReference w:id="1"/>
            </w: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 xml:space="preserve">, oświadczam, że </w:t>
            </w:r>
            <w:r w:rsidR="00D37979" w:rsidRPr="00D37979">
              <w:rPr>
                <w:rFonts w:asciiTheme="minorHAnsi" w:hAnsiTheme="minorHAnsi" w:cstheme="minorHAnsi"/>
                <w:sz w:val="22"/>
                <w:szCs w:val="22"/>
              </w:rPr>
              <w:t>nie byłem/am karany/a za</w:t>
            </w:r>
            <w:r w:rsidR="004559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7979" w:rsidRPr="00D37979">
              <w:rPr>
                <w:rFonts w:asciiTheme="minorHAnsi" w:hAnsiTheme="minorHAnsi" w:cstheme="minorHAnsi"/>
                <w:sz w:val="22"/>
                <w:szCs w:val="22"/>
              </w:rPr>
              <w:t>przestępstwo skarbowe, korzystam w pełni z praw publicznych i posiadam pełną zdolność do czynności prawnych</w:t>
            </w: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bookmarkStart w:id="54" w:name="__Fieldmark__833_519918713"/>
        <w:bookmarkEnd w:id="54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26087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55" w:name="__Fieldmark__837_519918713"/>
          <w:bookmarkEnd w:id="55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40110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  <w:trHeight w:val="485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945AFF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7DA9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Oświadczam, że wyrażam zgodę na przetwarzanie moich danych osobowych zawartych w niniejszym </w:t>
            </w:r>
            <w:r w:rsidRPr="00D37979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t>Formularzu rekrutacyjnym</w:t>
            </w:r>
            <w:r w:rsidRPr="00D3797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zgodnie z art. 23 ustawy z dnia 29 sierpnia 1997 r. o ochronie danych osobowych (Dz. U. z 2014 r. poz. 1182 ze zm.) przez </w:t>
            </w:r>
            <w:r w:rsidR="00E17DA9" w:rsidRPr="00D3797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ProEco One sp. z o.o. oraz Organizację Międzyzakładową NSZZ SOLIDARNOŚĆ w Stoczni Gdańskiej</w:t>
            </w:r>
            <w:r w:rsidRPr="00D3797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do celów związanych z przeprowadzeniem rekrutacji, realizacji, monitoringu i ewaluacji projektu, a także w zakresie niezbędnym do wywiązania się Lidera i Partnera z obowiązków wobec Instytucji Zarządzającej RPO WP 2014-2020 wynikających z umowy nr </w:t>
            </w:r>
            <w:r w:rsidR="00E17DA9" w:rsidRPr="00D379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RPPM.05.06.00-22-0013/17</w:t>
            </w:r>
            <w:r w:rsidRPr="00D3797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D3797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3797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Moja zgoda obejmuje również przetwarzanie danych w przyszłości pod warunkiem, że nie zostanie zmieniony cel przetwarzania.</w:t>
            </w:r>
          </w:p>
        </w:tc>
        <w:bookmarkStart w:id="56" w:name="__Fieldmark__848_519918713"/>
        <w:bookmarkEnd w:id="56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5590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57" w:name="__Fieldmark__852_519918713"/>
          <w:bookmarkEnd w:id="57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5967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945AFF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7DA9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Świadomy/a odpowiedzialności karnej wynikającej z art. 297 § 1 kodeksu karnego, oświadczam, że</w:t>
            </w: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zawarte w niniejszym Formularzu</w:t>
            </w:r>
            <w:r w:rsidR="00E17DA9"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rekrutacyjnym</w:t>
            </w: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informacje są zgodne z prawdą oraz stanem faktycznym. </w:t>
            </w:r>
          </w:p>
        </w:tc>
        <w:bookmarkStart w:id="58" w:name="__Fieldmark__868_519918713"/>
        <w:bookmarkEnd w:id="58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2011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59" w:name="__Fieldmark__872_519918713"/>
          <w:bookmarkEnd w:id="59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935750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945AFF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7DA9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 xml:space="preserve">Świadomy/a odpowiedzialności karnej wynikającej z art. 297 § 1 kodeksu karnego, oświadczam, że </w:t>
            </w:r>
            <w:r w:rsidR="00D37979"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>nie posiadałem/am aktywnego wpisu do Centralnej Ewidencji i Informacji o Działalności Gospodarczej (CEIDG), nie byłem/am zarejestrowany/a jako przedsiębiorca w Krajowym Rejestrze Sądowym (KRS) lub nie prowadziłem/am działalności gospodarczej na podstawie odrębnych przepisów w okresie 12 miesięcy poprzedzających dzień przystąpienia do projektu</w:t>
            </w: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bookmarkStart w:id="60" w:name="__Fieldmark__882_519918713"/>
        <w:bookmarkEnd w:id="60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89801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61" w:name="__Fieldmark__886_519918713"/>
          <w:bookmarkEnd w:id="61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96807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945AFF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7DA9"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Świadomy/a odpowiedzialności karnej wynikającej z art. 297 § 1 kodeksu karnego, oświadczam, że</w:t>
            </w: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D37979"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>nie korzystam równolegle z innych środków publicznych, w tym zwłaszcza ze środków Funduszu Pracy, PFRON oraz środków oferowanych w ramach RPO WP na pokrycie tych samych wydatków związanych z podjęciem oraz prowadzeniem działalności gospodarczej</w:t>
            </w: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bookmarkStart w:id="62" w:name="__Fieldmark__892_519918713"/>
        <w:bookmarkEnd w:id="62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91157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63" w:name="__Fieldmark__896_519918713"/>
          <w:bookmarkEnd w:id="63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73180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764D0A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>Oświadczam, że w przypadku rozpoczęcia przeze mnie działalności gospodarczej będzie ona zarejestrowana na terenie województwa pomorskiego.</w:t>
            </w:r>
          </w:p>
        </w:tc>
        <w:bookmarkStart w:id="64" w:name="__Fieldmark__917_519918713"/>
        <w:bookmarkEnd w:id="64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30473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65" w:name="__Fieldmark__921_519918713"/>
          <w:bookmarkEnd w:id="65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900213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764D0A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tabs>
                <w:tab w:val="left" w:pos="513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Świadomy/a odpowiedzialności karnej wynikającej z art. 297 § 1 kodeksu karnego, oświadczam, że:</w:t>
            </w:r>
          </w:p>
          <w:p w:rsidR="00D37979" w:rsidRPr="00D37979" w:rsidRDefault="00D37979" w:rsidP="00D37979">
            <w:pPr>
              <w:tabs>
                <w:tab w:val="left" w:pos="780"/>
                <w:tab w:val="left" w:pos="890"/>
                <w:tab w:val="left" w:pos="5130"/>
              </w:tabs>
              <w:suppressAutoHyphens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- że nie byłam/em zatrudniony w ciągu ostatnich 2 lat u beneficjenta, partnera lub wykonawcy;</w:t>
            </w:r>
          </w:p>
          <w:p w:rsidR="00D37979" w:rsidRPr="00D37979" w:rsidRDefault="00D37979" w:rsidP="00D37979">
            <w:pPr>
              <w:tabs>
                <w:tab w:val="left" w:pos="780"/>
                <w:tab w:val="left" w:pos="890"/>
                <w:tab w:val="left" w:pos="5130"/>
              </w:tabs>
              <w:suppressAutoHyphens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- nie pozostaję w stosunku zatrudnienia u beneficjenta, partnera lub wykonawcy;</w:t>
            </w:r>
          </w:p>
          <w:p w:rsidR="00D37979" w:rsidRPr="00D37979" w:rsidRDefault="00D37979" w:rsidP="00D37979">
            <w:pPr>
              <w:tabs>
                <w:tab w:val="left" w:pos="780"/>
                <w:tab w:val="left" w:pos="890"/>
                <w:tab w:val="left" w:pos="5130"/>
              </w:tabs>
              <w:suppressAutoHyphens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- nie łączy lub nie łączył mnie z beneficjentem i/lub pracownikiem beneficjenta, partnera lub wykonawcy uczestniczącym w procesie rekrutacji i oceny biznesplanów:</w:t>
            </w:r>
          </w:p>
          <w:p w:rsidR="00D37979" w:rsidRPr="00D37979" w:rsidRDefault="00D37979" w:rsidP="00D37979">
            <w:pPr>
              <w:tabs>
                <w:tab w:val="left" w:pos="780"/>
                <w:tab w:val="left" w:pos="890"/>
                <w:tab w:val="left" w:pos="5130"/>
              </w:tabs>
              <w:suppressAutoHyphens/>
              <w:ind w:left="475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• związek małżeński, stosunek pokrewieństwa i powinowactwa (w linii prostej lub bocznej do II stopnia);</w:t>
            </w:r>
          </w:p>
          <w:p w:rsidR="00945AFF" w:rsidRPr="00D37979" w:rsidRDefault="00D37979" w:rsidP="00D37979">
            <w:pPr>
              <w:suppressAutoHyphens/>
              <w:ind w:left="475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• związek z tytułu przysposobienia, opieki lub kurateli.</w:t>
            </w:r>
            <w:r w:rsidR="00945AFF" w:rsidRPr="00D37979">
              <w:rPr>
                <w:rStyle w:val="Znakiprzypiswdolnych"/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bookmarkStart w:id="66" w:name="__Fieldmark__930_519918713"/>
        <w:bookmarkEnd w:id="66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15235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67" w:name="__Fieldmark__934_519918713"/>
          <w:bookmarkEnd w:id="67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674853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764D0A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>Oświadczam, że nie pozostaję w stosunku pracy lub innym (w tym w ramach umowy cywilnoprawnej) z Zarządem</w:t>
            </w:r>
            <w:r w:rsidRPr="00D37979">
              <w:rPr>
                <w:rFonts w:asciiTheme="minorHAnsi" w:hAnsiTheme="minorHAnsi" w:cstheme="minorHAnsi"/>
                <w:bCs/>
                <w:color w:val="800000"/>
                <w:sz w:val="22"/>
                <w:szCs w:val="22"/>
              </w:rPr>
              <w:t xml:space="preserve"> </w:t>
            </w:r>
            <w:r w:rsidRPr="00D3797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Województwa Pomorskiego pełniącego funkcje Instytucji Zarządzającej RPO WP 2014-2020. </w:t>
            </w:r>
          </w:p>
        </w:tc>
        <w:bookmarkStart w:id="68" w:name="__Fieldmark__942_519918713"/>
        <w:bookmarkEnd w:id="68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892160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69" w:name="__Fieldmark__946_519918713"/>
          <w:bookmarkEnd w:id="69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09716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DA9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764D0A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9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 xml:space="preserve">Świadomy/a odpowiedzialności karnej wynikającej z art. 297 § 1 kodeksu karnego,  </w:t>
            </w:r>
            <w:r w:rsidRPr="00D37979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D37979" w:rsidRPr="00D37979">
              <w:rPr>
                <w:rFonts w:asciiTheme="minorHAnsi" w:hAnsiTheme="minorHAnsi" w:cstheme="minorHAnsi"/>
                <w:sz w:val="22"/>
                <w:szCs w:val="22"/>
              </w:rPr>
              <w:t>w związku z ustawą z dnia 15 czerwca 2012 r. o skutkach powierzania wykonywania pracy cudzoziemcom przebywającym wbrew przepisom na terytorium Rzeczypospolitej Polskiej (DZ.U. poz. 769) oświadczam, że wobec mojej osoby nie został orzeczony zakaz dostępu do środków, o których mowa w art. 5 ust. 3 pkt 1 i 4 ustawy z dnia 27 sierpnia 2009 r. o finansach publicznych (Dz.U. z 2013 r. poz. 885, z późn. zm.)</w:t>
            </w: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). </w:t>
            </w:r>
          </w:p>
        </w:tc>
        <w:bookmarkStart w:id="70" w:name="__Fieldmark__956_519918713"/>
        <w:bookmarkEnd w:id="70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523861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71" w:name="__Fieldmark__960_519918713"/>
          <w:bookmarkEnd w:id="71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949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945AFF" w:rsidP="00764D0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7DA9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764D0A"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83495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Oświadczam, że zapoznałem/am się z </w:t>
            </w:r>
            <w:r w:rsidRPr="00D37979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Regulaminem </w:t>
            </w:r>
            <w:r w:rsidR="00244C95" w:rsidRPr="00D37979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P</w:t>
            </w:r>
            <w:r w:rsidRPr="00D37979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rojektu </w:t>
            </w:r>
            <w:r w:rsidR="00244C95" w:rsidRPr="00D37979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i</w:t>
            </w: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akceptuję jego warunki. Ponadto oświadczam, że znane mi są kryteria kwalifikacji uczestników do projektu </w:t>
            </w:r>
            <w:r w:rsidR="0083495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OTWARCI NA ZMIANY</w:t>
            </w:r>
            <w:r w:rsidRPr="00D37979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  <w:bookmarkStart w:id="72" w:name="__Fieldmark__968_519918713"/>
        <w:bookmarkEnd w:id="72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944419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73" w:name="__Fieldmark__972_519918713"/>
          <w:bookmarkEnd w:id="73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2411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945AFF" w:rsidRPr="00AD3D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945AFF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7DA9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764D0A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Oświadczam, że zgodnie z wymogami zawartymi w </w:t>
            </w:r>
            <w:r w:rsidRPr="00D37979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Regulaminie </w:t>
            </w:r>
            <w:r w:rsidR="00AC62CC" w:rsidRPr="00D37979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Pr</w:t>
            </w:r>
            <w:r w:rsidRPr="00D37979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ojektu </w:t>
            </w: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>jest</w:t>
            </w:r>
            <w:r w:rsidR="00AC62CC"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>em uprawniony/a do uczestnictwa w</w:t>
            </w: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projekcie.</w:t>
            </w:r>
          </w:p>
        </w:tc>
        <w:bookmarkStart w:id="74" w:name="__Fieldmark__980_519918713"/>
        <w:bookmarkEnd w:id="74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6309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75" w:name="__Fieldmark__984_519918713"/>
          <w:bookmarkEnd w:id="75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71430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945AFF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7DA9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764D0A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tabs>
                <w:tab w:val="left" w:pos="513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 xml:space="preserve">Świadomy/a odpowiedzialności karnej wynikającej z art. 297 § 1 kodeksu karnego oświadczam, że </w:t>
            </w:r>
            <w:r w:rsidRPr="00D37979">
              <w:rPr>
                <w:rStyle w:val="Znakiprzypiswdolnych"/>
                <w:rFonts w:asciiTheme="minorHAnsi" w:hAnsiTheme="minorHAnsi" w:cstheme="minorHAnsi"/>
                <w:sz w:val="22"/>
                <w:szCs w:val="22"/>
              </w:rPr>
              <w:t>nie ciążą na mnie zajęcia komornicze z tytułu obowiązku alimentacyjnego.</w:t>
            </w:r>
          </w:p>
        </w:tc>
        <w:bookmarkStart w:id="76" w:name="__Fieldmark__1000_519918713"/>
        <w:bookmarkEnd w:id="76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824859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77" w:name="__Fieldmark__1004_519918713"/>
          <w:bookmarkEnd w:id="77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69079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945AFF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7DA9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764D0A"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Oświadczam, że </w:t>
            </w:r>
            <w:r w:rsidRPr="00D379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(proszę zaznaczyć właściwe)</w:t>
            </w: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bookmarkStart w:id="78" w:name="__Fieldmark__1012_519918713"/>
          <w:bookmarkEnd w:id="78"/>
          <w:p w:rsidR="00945AFF" w:rsidRPr="00D37979" w:rsidRDefault="009B27BA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10826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 w:rsidRPr="00D3797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45AFF" w:rsidRPr="00D37979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945AFF"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>w ciągu bieżącego roku budżetowego oraz dwóch poprzedzających go lat budżetowych, nie otrzymałem/-am pomocy de minimis lub</w:t>
            </w:r>
          </w:p>
          <w:bookmarkStart w:id="79" w:name="__Fieldmark__1017_519918713"/>
          <w:bookmarkEnd w:id="79"/>
          <w:p w:rsidR="00945AFF" w:rsidRPr="00D37979" w:rsidRDefault="009B27BA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65756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 w:rsidRPr="00D3797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45AFF" w:rsidRPr="00D37979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945AFF"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>w ciągu bieżącego roku budżetowego oraz dwóch poprzedzających go lat budżetowych, otrzymałem/am pomoc de minimis w wysokości ………………………………</w:t>
            </w:r>
            <w:r w:rsidR="00945AFF" w:rsidRPr="00D37979">
              <w:rPr>
                <w:rStyle w:val="Odwoanieprzypisudolnego1"/>
                <w:rFonts w:asciiTheme="minorHAnsi" w:hAnsiTheme="minorHAnsi" w:cstheme="minorHAnsi"/>
                <w:bCs/>
                <w:sz w:val="22"/>
                <w:szCs w:val="22"/>
              </w:rPr>
              <w:footnoteReference w:id="2"/>
            </w:r>
          </w:p>
        </w:tc>
        <w:bookmarkStart w:id="80" w:name="__Fieldmark__1033_519918713"/>
        <w:bookmarkEnd w:id="80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7530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81" w:name="__Fieldmark__1037_519918713"/>
          <w:bookmarkEnd w:id="81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70952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945AFF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E17DA9" w:rsidRDefault="00945AFF" w:rsidP="00D3797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17DA9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764D0A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945AFF" w:rsidRPr="00D37979" w:rsidRDefault="00945AFF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Oświadczam, że zostałem/am poinformowany/-a, że </w:t>
            </w:r>
            <w:r w:rsidR="00244C95"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>Projekt</w:t>
            </w:r>
            <w:r w:rsidRPr="00D3797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współfinansowany jest ze środków Unii Europejskiej w ramach Europejskiego Funduszu Społecznego.</w:t>
            </w:r>
          </w:p>
        </w:tc>
        <w:bookmarkStart w:id="82" w:name="__Fieldmark__1043_519918713"/>
        <w:bookmarkEnd w:id="82"/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41251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2CC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tak</w:t>
            </w:r>
          </w:p>
          <w:bookmarkStart w:id="83" w:name="__Fieldmark__1047_519918713"/>
          <w:bookmarkEnd w:id="83"/>
          <w:p w:rsidR="00945AFF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31143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261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17DA9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45AFF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</w:p>
        </w:tc>
      </w:tr>
      <w:tr w:rsidR="00AC62CC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C62CC" w:rsidRPr="00E17DA9" w:rsidRDefault="00AC62CC" w:rsidP="00D3797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764D0A"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C62CC" w:rsidRPr="00D37979" w:rsidRDefault="00AC62CC" w:rsidP="00D37979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Zostałam/em poinformowana/y, że złożenie formularza nie oznacza automatycznego zakwalifikowania do udziału w Projekcie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C62CC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74659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2CC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C62CC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tak</w:t>
            </w:r>
          </w:p>
          <w:p w:rsidR="00AC62CC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97200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2CC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C62CC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nie</w:t>
            </w:r>
          </w:p>
        </w:tc>
      </w:tr>
      <w:tr w:rsidR="00AC62CC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C62CC" w:rsidRPr="00E17DA9" w:rsidRDefault="00AC62CC" w:rsidP="00D3797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764D0A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C62CC" w:rsidRPr="00D37979" w:rsidRDefault="00AC62CC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7979">
              <w:rPr>
                <w:rFonts w:asciiTheme="minorHAnsi" w:hAnsiTheme="minorHAnsi" w:cstheme="minorHAnsi"/>
                <w:sz w:val="22"/>
                <w:szCs w:val="22"/>
              </w:rPr>
              <w:t>Wyrażam zgodę na udział w badaniach ankietowych, które odbędą się w trakcie realizacji projektu i po jego zakończeniu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C62CC" w:rsidRPr="00AD3DBF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888330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2CC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C62CC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tak</w:t>
            </w:r>
          </w:p>
          <w:p w:rsidR="00AC62CC" w:rsidRDefault="009B27BA" w:rsidP="00D3797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01834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2CC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AC62CC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nie</w:t>
            </w:r>
          </w:p>
        </w:tc>
      </w:tr>
      <w:tr w:rsidR="00893DC3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893DC3" w:rsidRDefault="00893DC3" w:rsidP="00D3797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764D0A">
              <w:rPr>
                <w:rFonts w:asciiTheme="minorHAnsi" w:hAnsiTheme="minorHAnsi" w:cstheme="minorHAnsi"/>
                <w:bCs/>
                <w:sz w:val="20"/>
                <w:szCs w:val="20"/>
              </w:rPr>
              <w:t>7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893DC3" w:rsidRPr="00D37979" w:rsidRDefault="00893DC3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Oświadczam, iż nie widnieję w rejestrze prowadzonym przez Biuro Informacji Gospodarczej INFOMONITOR S.A.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93DC3" w:rsidRPr="00AD3DBF" w:rsidRDefault="009B27BA" w:rsidP="00893DC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046127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DC3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893DC3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tak</w:t>
            </w:r>
          </w:p>
          <w:p w:rsidR="00893DC3" w:rsidRDefault="009B27BA" w:rsidP="00893DC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11762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DC3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893DC3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nie</w:t>
            </w:r>
          </w:p>
        </w:tc>
      </w:tr>
      <w:tr w:rsidR="00E62386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E62386" w:rsidRDefault="00E62386" w:rsidP="00D3797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  <w:r w:rsidR="00764D0A">
              <w:rPr>
                <w:rFonts w:asciiTheme="minorHAnsi" w:hAnsiTheme="minorHAnsi" w:cstheme="minorHAnsi"/>
                <w:bCs/>
                <w:sz w:val="20"/>
                <w:szCs w:val="20"/>
              </w:rPr>
              <w:t>8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E62386" w:rsidRDefault="00E62386" w:rsidP="00D3797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053C2">
              <w:rPr>
                <w:rFonts w:asciiTheme="minorHAnsi" w:hAnsiTheme="minorHAnsi" w:cstheme="minorHAnsi"/>
                <w:sz w:val="22"/>
                <w:szCs w:val="22"/>
              </w:rPr>
              <w:t>Oświadczam, iż nie orzeczono wobec mnie zakazu dostępu do środków, o których mowa w art.5 ust. 3 pkt 1 i 4 ustawy z dnia 27 sierpnia 2009 r. o finansach publicznych (Dz. U. Nr 157, poz.1240 z późn. zm.) na podstawie art. 12 ustawy z dnia 15 czerwca 2012 roku o skutkach powierzania wykonywania pracy cudzoziemcom przebywającym wbrew przepisom na terytorium Rzeczypospolitej Polskiej (Dz.U. z dnia 6 lipca 2012r., poz.769).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62386" w:rsidRPr="00AD3DBF" w:rsidRDefault="009B27BA" w:rsidP="00E623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59390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238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62386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tak</w:t>
            </w:r>
          </w:p>
          <w:p w:rsidR="00E62386" w:rsidRDefault="009B27BA" w:rsidP="00E623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101945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238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62386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nie</w:t>
            </w:r>
          </w:p>
        </w:tc>
      </w:tr>
      <w:tr w:rsidR="00E62386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E62386" w:rsidRDefault="00764D0A" w:rsidP="00D3797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19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E62386" w:rsidRDefault="00E62386" w:rsidP="0053040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053C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Oświadczam, iż nie zmienię statusu na rynku pracy </w:t>
            </w:r>
            <w:r w:rsidRPr="005304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oraz nie zarejestruje działalności gospodarczej w okresie od dnia złożenia dokumentów rekrutacyjnych do </w:t>
            </w:r>
            <w:r w:rsidR="00530408" w:rsidRPr="00530408">
              <w:rPr>
                <w:rFonts w:asciiTheme="minorHAnsi" w:hAnsiTheme="minorHAnsi" w:cstheme="minorHAnsi"/>
                <w:sz w:val="22"/>
                <w:szCs w:val="22"/>
              </w:rPr>
              <w:t>dnia uzyskania informacji o wynikach oceny i możliwości przyznania dofinansowania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62386" w:rsidRPr="00AD3DBF" w:rsidRDefault="009B27BA" w:rsidP="00E623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03795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238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62386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tak</w:t>
            </w:r>
          </w:p>
          <w:p w:rsidR="00E62386" w:rsidRDefault="009B27BA" w:rsidP="00E623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74976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2386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E62386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nie</w:t>
            </w:r>
          </w:p>
        </w:tc>
      </w:tr>
      <w:tr w:rsidR="006720BD" w:rsidRPr="00AD3DBF" w:rsidTr="00EC5EC7">
        <w:trPr>
          <w:cantSplit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720BD" w:rsidRDefault="006720BD" w:rsidP="00D3797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2</w:t>
            </w:r>
            <w:r w:rsidR="00764D0A">
              <w:rPr>
                <w:rFonts w:asciiTheme="minorHAnsi" w:hAnsiTheme="minorHAnsi" w:cstheme="minorHAnsi"/>
                <w:bCs/>
                <w:sz w:val="20"/>
                <w:szCs w:val="20"/>
              </w:rPr>
              <w:t>0</w:t>
            </w:r>
          </w:p>
        </w:tc>
        <w:tc>
          <w:tcPr>
            <w:tcW w:w="8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720BD" w:rsidRPr="00B053C2" w:rsidRDefault="006720BD" w:rsidP="00530408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Oświadczam, że nie posiadam zaległości w ZUS ani w urzędzie skarbowym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720BD" w:rsidRPr="00AD3DBF" w:rsidRDefault="009B27BA" w:rsidP="006720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71540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20BD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6720BD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tak</w:t>
            </w:r>
          </w:p>
          <w:p w:rsidR="006720BD" w:rsidRDefault="009B27BA" w:rsidP="006720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24677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20BD">
                  <w:rPr>
                    <w:rFonts w:ascii="MS Gothic" w:eastAsia="MS Gothic" w:hAnsi="MS Gothic" w:cstheme="minorHAnsi" w:hint="eastAsia"/>
                    <w:sz w:val="22"/>
                    <w:szCs w:val="22"/>
                  </w:rPr>
                  <w:t>☐</w:t>
                </w:r>
              </w:sdtContent>
            </w:sdt>
            <w:r w:rsidR="006720BD" w:rsidRPr="00AD3DB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nie</w:t>
            </w:r>
          </w:p>
        </w:tc>
      </w:tr>
    </w:tbl>
    <w:p w:rsidR="00945AFF" w:rsidRDefault="00945AFF" w:rsidP="00945AF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44C95" w:rsidRDefault="00244C95" w:rsidP="00945AFF">
      <w:pPr>
        <w:jc w:val="both"/>
        <w:rPr>
          <w:rFonts w:asciiTheme="minorHAnsi" w:hAnsiTheme="minorHAnsi" w:cstheme="minorHAnsi"/>
          <w:sz w:val="22"/>
          <w:szCs w:val="22"/>
        </w:rPr>
      </w:pPr>
    </w:p>
    <w:bookmarkEnd w:id="1"/>
    <w:bookmarkEnd w:id="46"/>
    <w:bookmarkEnd w:id="53"/>
    <w:p w:rsidR="00403CE8" w:rsidRPr="0009425E" w:rsidRDefault="00403CE8" w:rsidP="00403CE8">
      <w:pPr>
        <w:ind w:right="-709"/>
        <w:jc w:val="both"/>
        <w:rPr>
          <w:rFonts w:asciiTheme="minorHAnsi" w:hAnsiTheme="minorHAnsi" w:cstheme="minorHAnsi"/>
          <w:sz w:val="22"/>
          <w:szCs w:val="22"/>
        </w:rPr>
      </w:pPr>
    </w:p>
    <w:p w:rsidR="00403CE8" w:rsidRPr="0009425E" w:rsidRDefault="00403CE8" w:rsidP="00403CE8">
      <w:pPr>
        <w:ind w:right="-709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17"/>
        <w:gridCol w:w="4553"/>
      </w:tblGrid>
      <w:tr w:rsidR="00403CE8" w:rsidRPr="0009425E" w:rsidTr="004F403F">
        <w:trPr>
          <w:trHeight w:val="284"/>
          <w:jc w:val="center"/>
        </w:trPr>
        <w:tc>
          <w:tcPr>
            <w:tcW w:w="4606" w:type="dxa"/>
            <w:shd w:val="clear" w:color="auto" w:fill="auto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……………………………………………………..</w:t>
            </w:r>
          </w:p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(miejscowość i data)</w:t>
            </w:r>
          </w:p>
        </w:tc>
        <w:tc>
          <w:tcPr>
            <w:tcW w:w="4606" w:type="dxa"/>
            <w:shd w:val="clear" w:color="auto" w:fill="auto"/>
          </w:tcPr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</w:t>
            </w:r>
          </w:p>
          <w:p w:rsidR="00403CE8" w:rsidRPr="0009425E" w:rsidRDefault="00403CE8" w:rsidP="004F403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425E">
              <w:rPr>
                <w:rFonts w:asciiTheme="minorHAnsi" w:hAnsiTheme="minorHAnsi" w:cstheme="minorHAnsi"/>
                <w:sz w:val="22"/>
                <w:szCs w:val="22"/>
              </w:rPr>
              <w:t>(podpis)</w:t>
            </w:r>
          </w:p>
        </w:tc>
      </w:tr>
    </w:tbl>
    <w:p w:rsidR="00403CE8" w:rsidRPr="0009425E" w:rsidRDefault="00403CE8" w:rsidP="00893DC3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403CE8" w:rsidRPr="0009425E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945AFF" w:rsidRPr="00E17DA9" w:rsidRDefault="00945AFF" w:rsidP="00945AFF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244C95">
        <w:rPr>
          <w:rStyle w:val="Znakiprzypiswdolnych"/>
          <w:rFonts w:asciiTheme="minorHAnsi" w:hAnsiTheme="minorHAnsi" w:cstheme="minorHAnsi"/>
          <w:sz w:val="18"/>
          <w:szCs w:val="18"/>
          <w:vertAlign w:val="superscript"/>
        </w:rPr>
        <w:footnoteRef/>
      </w:r>
      <w:r w:rsidR="00E17DA9" w:rsidRPr="00244C95">
        <w:rPr>
          <w:rFonts w:asciiTheme="minorHAnsi" w:hAnsiTheme="minorHAnsi" w:cstheme="minorHAnsi"/>
          <w:sz w:val="18"/>
          <w:szCs w:val="18"/>
          <w:vertAlign w:val="superscript"/>
        </w:rPr>
        <w:t xml:space="preserve"> </w:t>
      </w:r>
      <w:r w:rsidR="00E17DA9">
        <w:rPr>
          <w:rFonts w:asciiTheme="minorHAnsi" w:hAnsiTheme="minorHAnsi" w:cstheme="minorHAnsi"/>
          <w:sz w:val="18"/>
          <w:szCs w:val="18"/>
        </w:rPr>
        <w:t xml:space="preserve"> </w:t>
      </w:r>
      <w:r w:rsidRPr="00E17DA9">
        <w:rPr>
          <w:rFonts w:asciiTheme="minorHAnsi" w:hAnsiTheme="minorHAnsi" w:cstheme="minorHAnsi"/>
          <w:sz w:val="18"/>
          <w:szCs w:val="18"/>
        </w:rPr>
        <w:t xml:space="preserve">Zgodnie z art. 297 § 1 ustawy z dnia 6 czerwca 1997 r. Kodeks karny ( Dz. U. Nr 88, poz. 553 z późn. zm. ) </w:t>
      </w:r>
      <w:r w:rsidRPr="00E17DA9">
        <w:rPr>
          <w:rFonts w:asciiTheme="minorHAnsi" w:hAnsiTheme="minorHAnsi" w:cstheme="minorHAnsi"/>
          <w:i/>
          <w:sz w:val="18"/>
          <w:szCs w:val="18"/>
        </w:rPr>
        <w:t>Kto</w:t>
      </w:r>
      <w:r w:rsidRPr="00E17DA9">
        <w:rPr>
          <w:rFonts w:asciiTheme="minorHAnsi" w:hAnsiTheme="minorHAnsi" w:cstheme="minorHAnsi"/>
          <w:bCs/>
          <w:i/>
          <w:sz w:val="18"/>
          <w:szCs w:val="18"/>
        </w:rPr>
        <w:t>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</w:footnote>
  <w:footnote w:id="2">
    <w:p w:rsidR="00945AFF" w:rsidRPr="00244C95" w:rsidRDefault="00945AFF" w:rsidP="00945AFF">
      <w:pPr>
        <w:pStyle w:val="Tekstprzypisudolnego1"/>
        <w:jc w:val="both"/>
        <w:rPr>
          <w:rFonts w:asciiTheme="minorHAnsi" w:hAnsiTheme="minorHAnsi" w:cstheme="minorHAnsi"/>
          <w:sz w:val="18"/>
          <w:szCs w:val="18"/>
        </w:rPr>
      </w:pPr>
      <w:r w:rsidRPr="00244C95">
        <w:rPr>
          <w:rStyle w:val="Znakiprzypiswdolnych"/>
          <w:rFonts w:asciiTheme="minorHAnsi" w:hAnsiTheme="minorHAnsi" w:cstheme="minorHAnsi"/>
          <w:sz w:val="18"/>
          <w:szCs w:val="18"/>
          <w:vertAlign w:val="superscript"/>
        </w:rPr>
        <w:footnoteRef/>
      </w:r>
      <w:r w:rsidR="00244C95" w:rsidRPr="00244C95">
        <w:rPr>
          <w:rFonts w:asciiTheme="minorHAnsi" w:eastAsia="Cambria" w:hAnsiTheme="minorHAnsi" w:cstheme="minorHAnsi"/>
          <w:sz w:val="18"/>
          <w:szCs w:val="18"/>
          <w:vertAlign w:val="superscript"/>
        </w:rPr>
        <w:t xml:space="preserve"> </w:t>
      </w:r>
      <w:r w:rsidRPr="00244C95">
        <w:rPr>
          <w:rFonts w:asciiTheme="minorHAnsi" w:eastAsia="Cambria" w:hAnsiTheme="minorHAnsi" w:cstheme="minorHAnsi"/>
          <w:sz w:val="18"/>
          <w:szCs w:val="18"/>
        </w:rPr>
        <w:t xml:space="preserve"> </w:t>
      </w:r>
      <w:r w:rsidRPr="00244C95">
        <w:rPr>
          <w:rFonts w:asciiTheme="minorHAnsi" w:hAnsiTheme="minorHAnsi" w:cstheme="minorHAnsi"/>
          <w:sz w:val="18"/>
          <w:szCs w:val="18"/>
        </w:rPr>
        <w:t>Należy wpisać odpowiednią kwotę i załączyć zaświadczenia o otrzymanej pomocy de minimis.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₋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A150382"/>
    <w:multiLevelType w:val="hybridMultilevel"/>
    <w:tmpl w:val="EAB49E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19"/>
  </w:num>
  <w:num w:numId="7">
    <w:abstractNumId w:val="12"/>
  </w:num>
  <w:num w:numId="8">
    <w:abstractNumId w:val="18"/>
  </w:num>
  <w:num w:numId="9">
    <w:abstractNumId w:val="5"/>
  </w:num>
  <w:num w:numId="10">
    <w:abstractNumId w:val="11"/>
  </w:num>
  <w:num w:numId="11">
    <w:abstractNumId w:val="13"/>
  </w:num>
  <w:num w:numId="12">
    <w:abstractNumId w:val="4"/>
  </w:num>
  <w:num w:numId="13">
    <w:abstractNumId w:val="17"/>
  </w:num>
  <w:num w:numId="14">
    <w:abstractNumId w:val="15"/>
  </w:num>
  <w:num w:numId="15">
    <w:abstractNumId w:val="20"/>
  </w:num>
  <w:num w:numId="16">
    <w:abstractNumId w:val="16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042A0"/>
    <w:rsid w:val="000137B4"/>
    <w:rsid w:val="00026543"/>
    <w:rsid w:val="00061F20"/>
    <w:rsid w:val="00080D83"/>
    <w:rsid w:val="000B54F0"/>
    <w:rsid w:val="000C1905"/>
    <w:rsid w:val="000C41B9"/>
    <w:rsid w:val="000D283E"/>
    <w:rsid w:val="00100DBB"/>
    <w:rsid w:val="00113C08"/>
    <w:rsid w:val="00124D4A"/>
    <w:rsid w:val="00125409"/>
    <w:rsid w:val="00130B23"/>
    <w:rsid w:val="001A5405"/>
    <w:rsid w:val="001B210F"/>
    <w:rsid w:val="001B750A"/>
    <w:rsid w:val="001E3538"/>
    <w:rsid w:val="001E6170"/>
    <w:rsid w:val="001E62F6"/>
    <w:rsid w:val="002066F6"/>
    <w:rsid w:val="00217BDF"/>
    <w:rsid w:val="00241C1F"/>
    <w:rsid w:val="002425AE"/>
    <w:rsid w:val="00244C95"/>
    <w:rsid w:val="0025150C"/>
    <w:rsid w:val="002C6138"/>
    <w:rsid w:val="002C6347"/>
    <w:rsid w:val="002E6A7F"/>
    <w:rsid w:val="00320AAC"/>
    <w:rsid w:val="00325198"/>
    <w:rsid w:val="003521A5"/>
    <w:rsid w:val="0035482A"/>
    <w:rsid w:val="003619F2"/>
    <w:rsid w:val="00365820"/>
    <w:rsid w:val="003C554F"/>
    <w:rsid w:val="003E7C69"/>
    <w:rsid w:val="003F15F6"/>
    <w:rsid w:val="0040149C"/>
    <w:rsid w:val="00403CE8"/>
    <w:rsid w:val="00414478"/>
    <w:rsid w:val="00444AB2"/>
    <w:rsid w:val="0045598D"/>
    <w:rsid w:val="00461B4C"/>
    <w:rsid w:val="004861BD"/>
    <w:rsid w:val="00492BD3"/>
    <w:rsid w:val="004B554E"/>
    <w:rsid w:val="004B70BD"/>
    <w:rsid w:val="004C6E72"/>
    <w:rsid w:val="00511A81"/>
    <w:rsid w:val="0052111D"/>
    <w:rsid w:val="00530408"/>
    <w:rsid w:val="00537F26"/>
    <w:rsid w:val="005760A9"/>
    <w:rsid w:val="00594464"/>
    <w:rsid w:val="005A0BC7"/>
    <w:rsid w:val="005C10FD"/>
    <w:rsid w:val="00621F12"/>
    <w:rsid w:val="00622781"/>
    <w:rsid w:val="0063361A"/>
    <w:rsid w:val="00640BFF"/>
    <w:rsid w:val="00645A58"/>
    <w:rsid w:val="00667F4C"/>
    <w:rsid w:val="006720BD"/>
    <w:rsid w:val="0069621B"/>
    <w:rsid w:val="006B5BC4"/>
    <w:rsid w:val="006C7901"/>
    <w:rsid w:val="006F209E"/>
    <w:rsid w:val="0072679D"/>
    <w:rsid w:val="00727F94"/>
    <w:rsid w:val="007337EB"/>
    <w:rsid w:val="00745D18"/>
    <w:rsid w:val="00751270"/>
    <w:rsid w:val="00764D0A"/>
    <w:rsid w:val="00776530"/>
    <w:rsid w:val="00790545"/>
    <w:rsid w:val="00791E8E"/>
    <w:rsid w:val="007A0109"/>
    <w:rsid w:val="007B1594"/>
    <w:rsid w:val="007B2500"/>
    <w:rsid w:val="007B47DE"/>
    <w:rsid w:val="007D61D6"/>
    <w:rsid w:val="007D7BA0"/>
    <w:rsid w:val="007E1B19"/>
    <w:rsid w:val="007F3623"/>
    <w:rsid w:val="008114D0"/>
    <w:rsid w:val="008121A6"/>
    <w:rsid w:val="0081381F"/>
    <w:rsid w:val="008155FD"/>
    <w:rsid w:val="00827311"/>
    <w:rsid w:val="0083495F"/>
    <w:rsid w:val="00834BB4"/>
    <w:rsid w:val="00835187"/>
    <w:rsid w:val="00856E3A"/>
    <w:rsid w:val="00893DC3"/>
    <w:rsid w:val="008945D9"/>
    <w:rsid w:val="008C139A"/>
    <w:rsid w:val="008F7A99"/>
    <w:rsid w:val="00945AFF"/>
    <w:rsid w:val="009B27BA"/>
    <w:rsid w:val="009B3B66"/>
    <w:rsid w:val="009D71C1"/>
    <w:rsid w:val="009F2CF0"/>
    <w:rsid w:val="009F2F11"/>
    <w:rsid w:val="009F501B"/>
    <w:rsid w:val="00A04690"/>
    <w:rsid w:val="00A05572"/>
    <w:rsid w:val="00A346BD"/>
    <w:rsid w:val="00A40DD3"/>
    <w:rsid w:val="00A8311B"/>
    <w:rsid w:val="00AC62CC"/>
    <w:rsid w:val="00AD3DBF"/>
    <w:rsid w:val="00B01F08"/>
    <w:rsid w:val="00B16E8F"/>
    <w:rsid w:val="00B2526A"/>
    <w:rsid w:val="00B30401"/>
    <w:rsid w:val="00B324D6"/>
    <w:rsid w:val="00B6637D"/>
    <w:rsid w:val="00BB76D0"/>
    <w:rsid w:val="00BC363C"/>
    <w:rsid w:val="00BD4B92"/>
    <w:rsid w:val="00C072B6"/>
    <w:rsid w:val="00C26DAF"/>
    <w:rsid w:val="00C62C24"/>
    <w:rsid w:val="00C635B6"/>
    <w:rsid w:val="00C86048"/>
    <w:rsid w:val="00C90647"/>
    <w:rsid w:val="00CA20F9"/>
    <w:rsid w:val="00CC263D"/>
    <w:rsid w:val="00CE005B"/>
    <w:rsid w:val="00CF1A4A"/>
    <w:rsid w:val="00D0361A"/>
    <w:rsid w:val="00D156D2"/>
    <w:rsid w:val="00D30ADD"/>
    <w:rsid w:val="00D37979"/>
    <w:rsid w:val="00D43A0D"/>
    <w:rsid w:val="00D46867"/>
    <w:rsid w:val="00D526F3"/>
    <w:rsid w:val="00D60824"/>
    <w:rsid w:val="00D91261"/>
    <w:rsid w:val="00D94882"/>
    <w:rsid w:val="00DA4802"/>
    <w:rsid w:val="00DA607B"/>
    <w:rsid w:val="00DC3AE5"/>
    <w:rsid w:val="00DC733E"/>
    <w:rsid w:val="00DF57BE"/>
    <w:rsid w:val="00DF5A4F"/>
    <w:rsid w:val="00E06500"/>
    <w:rsid w:val="00E17DA9"/>
    <w:rsid w:val="00E24B21"/>
    <w:rsid w:val="00E24BF3"/>
    <w:rsid w:val="00E42970"/>
    <w:rsid w:val="00E57060"/>
    <w:rsid w:val="00E575CA"/>
    <w:rsid w:val="00E62386"/>
    <w:rsid w:val="00E87616"/>
    <w:rsid w:val="00E92047"/>
    <w:rsid w:val="00EA5C16"/>
    <w:rsid w:val="00EB240E"/>
    <w:rsid w:val="00EB40EA"/>
    <w:rsid w:val="00EC5EC7"/>
    <w:rsid w:val="00EF000D"/>
    <w:rsid w:val="00EF6887"/>
    <w:rsid w:val="00F25736"/>
    <w:rsid w:val="00F545A3"/>
    <w:rsid w:val="00F76A79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Znakiprzypiswdolnych">
    <w:name w:val="Znaki przypisów dolnych"/>
    <w:rsid w:val="00AD3DBF"/>
  </w:style>
  <w:style w:type="character" w:customStyle="1" w:styleId="Odwoanieprzypisudolnego1">
    <w:name w:val="Odwołanie przypisu dolnego1"/>
    <w:rsid w:val="00AD3DBF"/>
    <w:rPr>
      <w:vertAlign w:val="superscript"/>
    </w:rPr>
  </w:style>
  <w:style w:type="paragraph" w:customStyle="1" w:styleId="Tekstprzypisudolnego1">
    <w:name w:val="Tekst przypisu dolnego1"/>
    <w:basedOn w:val="Normalny"/>
    <w:rsid w:val="00AD3DBF"/>
    <w:pPr>
      <w:suppressAutoHyphens/>
    </w:pPr>
    <w:rPr>
      <w:rFonts w:ascii="Times New Roman" w:hAnsi="Times New Roman"/>
      <w:color w:val="00000A"/>
      <w:kern w:val="1"/>
      <w:sz w:val="20"/>
      <w:szCs w:val="20"/>
      <w:lang w:eastAsia="zh-CN"/>
    </w:rPr>
  </w:style>
  <w:style w:type="paragraph" w:customStyle="1" w:styleId="Akapitzlist1">
    <w:name w:val="Akapit z listą1"/>
    <w:basedOn w:val="Normalny"/>
    <w:rsid w:val="00AD3DBF"/>
    <w:pPr>
      <w:suppressAutoHyphens/>
      <w:ind w:left="720"/>
      <w:contextualSpacing/>
    </w:pPr>
    <w:rPr>
      <w:rFonts w:ascii="Times New Roman" w:hAnsi="Times New Roman"/>
      <w:color w:val="00000A"/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AD3DBF"/>
    <w:pPr>
      <w:suppressAutoHyphens/>
    </w:pPr>
    <w:rPr>
      <w:rFonts w:ascii="Times New Roman" w:hAnsi="Times New Roman"/>
      <w:color w:val="00000A"/>
      <w:kern w:val="1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3DBF"/>
    <w:rPr>
      <w:color w:val="00000A"/>
      <w:kern w:val="1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D3DBF"/>
    <w:pPr>
      <w:suppressLineNumbers/>
      <w:suppressAutoHyphens/>
    </w:pPr>
    <w:rPr>
      <w:rFonts w:ascii="Times New Roman" w:hAnsi="Times New Roman"/>
      <w:color w:val="00000A"/>
      <w:kern w:val="1"/>
      <w:lang w:eastAsia="zh-CN"/>
    </w:rPr>
  </w:style>
  <w:style w:type="paragraph" w:customStyle="1" w:styleId="Wyczy">
    <w:name w:val="Wyczyść"/>
    <w:basedOn w:val="Normalny"/>
    <w:rsid w:val="00AD3DBF"/>
    <w:pPr>
      <w:suppressAutoHyphens/>
      <w:spacing w:line="300" w:lineRule="exact"/>
      <w:jc w:val="both"/>
    </w:pPr>
    <w:rPr>
      <w:rFonts w:ascii="Cambria" w:hAnsi="Cambria" w:cs="Cambria"/>
      <w:color w:val="00000A"/>
      <w:kern w:val="1"/>
      <w:sz w:val="16"/>
      <w:szCs w:val="16"/>
      <w:lang w:eastAsia="zh-CN"/>
    </w:rPr>
  </w:style>
  <w:style w:type="paragraph" w:styleId="NormalnyWeb">
    <w:name w:val="Normal (Web)"/>
    <w:basedOn w:val="Normalny"/>
    <w:rsid w:val="00403CE8"/>
    <w:pPr>
      <w:spacing w:before="100" w:beforeAutospacing="1" w:after="100" w:afterAutospacing="1"/>
    </w:pPr>
    <w:rPr>
      <w:rFonts w:ascii="Times New Roman" w:hAnsi="Times New Roman"/>
    </w:rPr>
  </w:style>
  <w:style w:type="character" w:styleId="Uwydatnienie">
    <w:name w:val="Emphasis"/>
    <w:uiPriority w:val="20"/>
    <w:qFormat/>
    <w:rsid w:val="00403C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B3B21-E69E-4CAD-8CB7-BF21C9F6F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183</TotalTime>
  <Pages>8</Pages>
  <Words>2059</Words>
  <Characters>13260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76</cp:revision>
  <cp:lastPrinted>2017-12-04T19:32:00Z</cp:lastPrinted>
  <dcterms:created xsi:type="dcterms:W3CDTF">2017-12-06T10:57:00Z</dcterms:created>
  <dcterms:modified xsi:type="dcterms:W3CDTF">2018-01-08T11:12:00Z</dcterms:modified>
</cp:coreProperties>
</file>